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385E1F93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</w:t>
      </w:r>
      <w:r w:rsidR="0052714B">
        <w:rPr>
          <w:rFonts w:ascii="Monotype Corsiva" w:hAnsi="Monotype Corsiva"/>
          <w:b/>
          <w:sz w:val="32"/>
          <w:lang w:val="hu-HU"/>
        </w:rPr>
        <w:t xml:space="preserve"> Lajos </w:t>
      </w:r>
      <w:r>
        <w:rPr>
          <w:rFonts w:ascii="Monotype Corsiva" w:hAnsi="Monotype Corsiva"/>
          <w:b/>
          <w:sz w:val="32"/>
        </w:rPr>
        <w:t>u</w:t>
      </w:r>
      <w:r w:rsidR="0052714B">
        <w:rPr>
          <w:rFonts w:ascii="Monotype Corsiva" w:hAnsi="Monotype Corsiva"/>
          <w:b/>
          <w:sz w:val="32"/>
          <w:lang w:val="hu-HU"/>
        </w:rPr>
        <w:t xml:space="preserve">tca </w:t>
      </w:r>
      <w:r>
        <w:rPr>
          <w:rFonts w:ascii="Monotype Corsiva" w:hAnsi="Monotype Corsiva"/>
          <w:b/>
          <w:sz w:val="32"/>
        </w:rPr>
        <w:t>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088CFB6A" w14:textId="29E34322" w:rsidR="005478C4" w:rsidRPr="006866D4" w:rsidRDefault="0037512C" w:rsidP="006866D4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F75598">
        <w:rPr>
          <w:sz w:val="32"/>
          <w:szCs w:val="32"/>
        </w:rPr>
        <w:t>4</w:t>
      </w:r>
      <w:r w:rsidRPr="00D6094F">
        <w:rPr>
          <w:sz w:val="32"/>
          <w:szCs w:val="32"/>
        </w:rPr>
        <w:t xml:space="preserve">. </w:t>
      </w:r>
      <w:r w:rsidR="00384A19">
        <w:rPr>
          <w:sz w:val="32"/>
          <w:szCs w:val="32"/>
        </w:rPr>
        <w:t>szeptember 10-ei</w:t>
      </w:r>
      <w:r>
        <w:rPr>
          <w:sz w:val="32"/>
          <w:szCs w:val="32"/>
        </w:rPr>
        <w:t xml:space="preserve"> rend</w:t>
      </w:r>
      <w:r w:rsidR="003F6454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</w:t>
      </w:r>
      <w:r w:rsidR="006866D4">
        <w:rPr>
          <w:sz w:val="32"/>
          <w:szCs w:val="32"/>
        </w:rPr>
        <w:t>ére</w:t>
      </w:r>
    </w:p>
    <w:p w14:paraId="1FB8A6D7" w14:textId="77777777" w:rsidR="007601E4" w:rsidRDefault="007601E4" w:rsidP="00930BFE">
      <w:pPr>
        <w:shd w:val="clear" w:color="auto" w:fill="FFFFFF"/>
        <w:ind w:left="780"/>
        <w:rPr>
          <w:b/>
          <w:u w:val="single"/>
        </w:rPr>
      </w:pPr>
    </w:p>
    <w:p w14:paraId="6BDC0F69" w14:textId="09E54593" w:rsidR="0037512C" w:rsidRPr="007601E4" w:rsidRDefault="007601E4" w:rsidP="00930BFE">
      <w:pPr>
        <w:shd w:val="clear" w:color="auto" w:fill="FFFFFF"/>
        <w:ind w:left="780"/>
        <w:rPr>
          <w:b/>
          <w:sz w:val="28"/>
          <w:szCs w:val="28"/>
          <w:u w:val="single"/>
        </w:rPr>
      </w:pPr>
      <w:r w:rsidRPr="007601E4">
        <w:rPr>
          <w:b/>
          <w:sz w:val="28"/>
          <w:szCs w:val="28"/>
          <w:u w:val="single"/>
        </w:rPr>
        <w:t>1.</w:t>
      </w:r>
      <w:r w:rsidR="0093150A" w:rsidRPr="007601E4">
        <w:rPr>
          <w:b/>
          <w:sz w:val="28"/>
          <w:szCs w:val="28"/>
          <w:u w:val="single"/>
        </w:rPr>
        <w:t xml:space="preserve"> </w:t>
      </w:r>
      <w:r w:rsidR="0037512C" w:rsidRPr="007601E4">
        <w:rPr>
          <w:b/>
          <w:sz w:val="28"/>
          <w:szCs w:val="28"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7D89BF98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BE2608" w:rsidRPr="00BE2608">
        <w:rPr>
          <w:bCs/>
        </w:rPr>
        <w:t>Jelentés a határozatok végrehajtásáról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022DE481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</w:t>
      </w:r>
      <w:r w:rsidR="0052714B">
        <w:t>p</w:t>
      </w:r>
      <w:r w:rsidRPr="006312DD">
        <w:t>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697130FA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7411B">
        <w:t xml:space="preserve">Dr. Szilágyi Tibor </w:t>
      </w:r>
      <w:r w:rsidR="0052714B">
        <w:t>p</w:t>
      </w:r>
      <w:r w:rsidR="00B7411B">
        <w:t>olgármester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08C106E4" w14:textId="6D5CA0EF" w:rsidR="001B0C28" w:rsidRPr="001B0C28" w:rsidRDefault="0037512C" w:rsidP="00C074AA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32C40EE7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267C7DA6" w14:textId="1D36DA13" w:rsidR="0037512C" w:rsidRPr="00602176" w:rsidRDefault="0037512C" w:rsidP="00BE2608">
      <w:pPr>
        <w:shd w:val="clear" w:color="auto" w:fill="FFFFFF"/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F75598">
        <w:rPr>
          <w:b/>
          <w:sz w:val="28"/>
        </w:rPr>
        <w:t>4</w:t>
      </w:r>
      <w:r w:rsidRPr="00602176">
        <w:rPr>
          <w:b/>
          <w:sz w:val="28"/>
        </w:rPr>
        <w:t xml:space="preserve">. </w:t>
      </w:r>
      <w:r w:rsidR="00384A19">
        <w:rPr>
          <w:b/>
          <w:sz w:val="28"/>
        </w:rPr>
        <w:t>szeptember 10-</w:t>
      </w:r>
      <w:r w:rsidR="0062623E">
        <w:rPr>
          <w:b/>
          <w:sz w:val="28"/>
        </w:rPr>
        <w:t>én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BE2608"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  <w:r w:rsidR="00EB6436" w:rsidRPr="00EB6436">
        <w:rPr>
          <w:b/>
          <w:bCs/>
          <w:sz w:val="28"/>
          <w:szCs w:val="28"/>
        </w:rPr>
        <w:t xml:space="preserve">a </w:t>
      </w:r>
      <w:r w:rsidR="00BE2608" w:rsidRPr="00602176">
        <w:rPr>
          <w:b/>
          <w:sz w:val="28"/>
        </w:rPr>
        <w:t>lejárt határidejű határozatok végrehajtásáról</w:t>
      </w:r>
    </w:p>
    <w:p w14:paraId="10ED18F5" w14:textId="49464F4C" w:rsidR="0037512C" w:rsidRDefault="0037512C" w:rsidP="0037512C">
      <w:pPr>
        <w:jc w:val="center"/>
        <w:rPr>
          <w:b/>
        </w:rPr>
      </w:pPr>
    </w:p>
    <w:p w14:paraId="295CF120" w14:textId="77777777" w:rsidR="00DE46E7" w:rsidRPr="00602176" w:rsidRDefault="00DE46E7" w:rsidP="0037512C">
      <w:pPr>
        <w:jc w:val="center"/>
        <w:rPr>
          <w:b/>
        </w:rPr>
      </w:pPr>
    </w:p>
    <w:p w14:paraId="72E325B3" w14:textId="77777777" w:rsidR="0037512C" w:rsidRPr="005D0685" w:rsidRDefault="0037512C" w:rsidP="008E6A71">
      <w:pPr>
        <w:jc w:val="left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429227A8" w:rsidR="0037512C" w:rsidRDefault="0037512C" w:rsidP="0037512C">
      <w:pPr>
        <w:jc w:val="center"/>
        <w:rPr>
          <w:b/>
        </w:rPr>
      </w:pPr>
    </w:p>
    <w:p w14:paraId="2094D265" w14:textId="4EF1E2F6" w:rsidR="001556CA" w:rsidRDefault="001A3852" w:rsidP="001E7018">
      <w:r>
        <w:t xml:space="preserve">Gádoros Nagyközségi Önkormányzat Képviselő-testülete a </w:t>
      </w:r>
      <w:r w:rsidRPr="003A2F2B">
        <w:rPr>
          <w:b/>
          <w:bCs/>
        </w:rPr>
        <w:t>202</w:t>
      </w:r>
      <w:r w:rsidR="00F75598">
        <w:rPr>
          <w:b/>
          <w:bCs/>
        </w:rPr>
        <w:t>4</w:t>
      </w:r>
      <w:r w:rsidRPr="003A2F2B">
        <w:rPr>
          <w:b/>
          <w:bCs/>
        </w:rPr>
        <w:t xml:space="preserve">. </w:t>
      </w:r>
      <w:r w:rsidR="00384A19">
        <w:rPr>
          <w:b/>
          <w:bCs/>
        </w:rPr>
        <w:t>július 16-ai</w:t>
      </w:r>
      <w:r w:rsidR="006559B2">
        <w:t xml:space="preserve"> rendes ülésén</w:t>
      </w:r>
      <w:bookmarkStart w:id="0" w:name="_Hlk130545895"/>
      <w:r w:rsidR="006559B2" w:rsidRPr="006559B2">
        <w:t xml:space="preserve"> </w:t>
      </w:r>
      <w:bookmarkEnd w:id="0"/>
      <w:r w:rsidR="005478C4" w:rsidRPr="005478C4">
        <w:t xml:space="preserve">a </w:t>
      </w:r>
      <w:bookmarkStart w:id="1" w:name="_Hlk138930480"/>
      <w:r w:rsidR="00384A19">
        <w:rPr>
          <w:rFonts w:cs="Calibri"/>
          <w:szCs w:val="22"/>
        </w:rPr>
        <w:t>73</w:t>
      </w:r>
      <w:r w:rsidR="00CC7F20" w:rsidRPr="00CC7F20">
        <w:rPr>
          <w:rFonts w:cs="Calibri"/>
          <w:szCs w:val="22"/>
        </w:rPr>
        <w:t>/2024. (V</w:t>
      </w:r>
      <w:r w:rsidR="00384A19">
        <w:rPr>
          <w:rFonts w:cs="Calibri"/>
          <w:szCs w:val="22"/>
        </w:rPr>
        <w:t>II. 16</w:t>
      </w:r>
      <w:r w:rsidR="00CC7F20" w:rsidRPr="00CC7F20">
        <w:rPr>
          <w:rFonts w:cs="Calibri"/>
          <w:szCs w:val="22"/>
        </w:rPr>
        <w:t>.) KT határozat</w:t>
      </w:r>
      <w:r w:rsidR="00CC7F20">
        <w:rPr>
          <w:rFonts w:cs="Calibri"/>
          <w:szCs w:val="22"/>
        </w:rPr>
        <w:t xml:space="preserve">tal </w:t>
      </w:r>
      <w:bookmarkEnd w:id="1"/>
      <w:r w:rsidR="001E7018">
        <w:rPr>
          <w:rFonts w:cs="Calibri"/>
          <w:szCs w:val="22"/>
        </w:rPr>
        <w:t xml:space="preserve">a </w:t>
      </w:r>
      <w:r w:rsidR="001556CA">
        <w:t>Képviselő-testület dönt</w:t>
      </w:r>
      <w:r w:rsidR="004635FE">
        <w:t>ött</w:t>
      </w:r>
      <w:r w:rsidR="001556CA">
        <w:t xml:space="preserve"> arról, hogy a 147/2020. (IX. 8.) KT határozat alapján kibocsátott szándéknyilatkozatot visszavon</w:t>
      </w:r>
      <w:r w:rsidR="004635FE">
        <w:t>j</w:t>
      </w:r>
      <w:r w:rsidR="001556CA">
        <w:t>a.</w:t>
      </w:r>
    </w:p>
    <w:p w14:paraId="08582591" w14:textId="77777777" w:rsidR="001556CA" w:rsidRDefault="001556CA" w:rsidP="001556CA"/>
    <w:p w14:paraId="38A5D9FB" w14:textId="77777777" w:rsidR="001556CA" w:rsidRDefault="001556CA" w:rsidP="001556CA">
      <w:r>
        <w:t xml:space="preserve">Felelős: </w:t>
      </w:r>
      <w:r>
        <w:tab/>
        <w:t>Dr. Szilágyi Tibor polgármester</w:t>
      </w:r>
    </w:p>
    <w:p w14:paraId="4DA855C3" w14:textId="77777777" w:rsidR="001556CA" w:rsidRDefault="001556CA" w:rsidP="001556CA">
      <w:r>
        <w:t xml:space="preserve">Erről értesül: </w:t>
      </w:r>
      <w:r>
        <w:tab/>
        <w:t>Mezőkovácsházi Református Egyházközség</w:t>
      </w:r>
    </w:p>
    <w:p w14:paraId="4DEF030A" w14:textId="77777777" w:rsidR="001556CA" w:rsidRDefault="001556CA" w:rsidP="001556CA">
      <w:r>
        <w:tab/>
      </w:r>
      <w:r>
        <w:tab/>
        <w:t>Gondozási Központ Intézményvezető</w:t>
      </w:r>
    </w:p>
    <w:p w14:paraId="6554715E" w14:textId="77777777" w:rsidR="001556CA" w:rsidRDefault="001556CA" w:rsidP="001556CA">
      <w:r>
        <w:t xml:space="preserve">Határidő: </w:t>
      </w:r>
      <w:r>
        <w:tab/>
        <w:t>értelem szerint</w:t>
      </w:r>
    </w:p>
    <w:p w14:paraId="738E2213" w14:textId="16F86DF1" w:rsidR="001556CA" w:rsidRPr="001E7018" w:rsidRDefault="001E7018" w:rsidP="001E7018">
      <w:pPr>
        <w:pStyle w:val="Listaszerbekezds"/>
        <w:numPr>
          <w:ilvl w:val="0"/>
          <w:numId w:val="22"/>
        </w:numPr>
        <w:rPr>
          <w:b/>
          <w:bCs/>
          <w:i/>
          <w:iCs/>
        </w:rPr>
      </w:pPr>
      <w:bookmarkStart w:id="2" w:name="_Hlk174628759"/>
      <w:r w:rsidRPr="001E7018">
        <w:rPr>
          <w:b/>
          <w:bCs/>
          <w:i/>
          <w:iCs/>
        </w:rPr>
        <w:t xml:space="preserve">A határozat </w:t>
      </w:r>
      <w:r w:rsidR="00D904A8">
        <w:rPr>
          <w:b/>
          <w:bCs/>
          <w:i/>
          <w:iCs/>
        </w:rPr>
        <w:t xml:space="preserve">tájékoztatásul </w:t>
      </w:r>
      <w:r w:rsidRPr="001E7018">
        <w:rPr>
          <w:b/>
          <w:bCs/>
          <w:i/>
          <w:iCs/>
        </w:rPr>
        <w:t>megküldésre került az érintettek részére.</w:t>
      </w:r>
    </w:p>
    <w:bookmarkEnd w:id="2"/>
    <w:p w14:paraId="2EBE2791" w14:textId="77777777" w:rsidR="001556CA" w:rsidRDefault="001556CA" w:rsidP="001556CA"/>
    <w:p w14:paraId="2D707DCB" w14:textId="13B67F51" w:rsidR="001556CA" w:rsidRPr="007D3F8B" w:rsidRDefault="001556CA" w:rsidP="001556CA">
      <w:r w:rsidRPr="001E7018">
        <w:t>74/2024. (VII. 16.) KT határozat</w:t>
      </w:r>
      <w:r w:rsidR="001E7018">
        <w:t xml:space="preserve">tal a </w:t>
      </w:r>
      <w:r w:rsidRPr="007D3F8B">
        <w:t>Képviselő-testület, mint a PROGÁDOR Településüzemeltető és Szolgáltató Nonprofit Kft. alapítója dönt</w:t>
      </w:r>
      <w:r w:rsidR="004635FE">
        <w:t>ött</w:t>
      </w:r>
      <w:r w:rsidRPr="007D3F8B">
        <w:t xml:space="preserve"> arról, hogy közgyűléssé alakul át.</w:t>
      </w:r>
    </w:p>
    <w:p w14:paraId="4F96A61E" w14:textId="77777777" w:rsidR="001556CA" w:rsidRPr="007D3F8B" w:rsidRDefault="001556CA" w:rsidP="001556CA">
      <w:pPr>
        <w:suppressAutoHyphens/>
        <w:rPr>
          <w:rFonts w:eastAsia="Noto Sans CJK SC Regular" w:cs="FreeSans"/>
          <w:kern w:val="2"/>
          <w:lang w:eastAsia="zh-CN" w:bidi="hi-IN"/>
        </w:rPr>
      </w:pPr>
    </w:p>
    <w:p w14:paraId="616FB0C7" w14:textId="77777777" w:rsidR="001556CA" w:rsidRPr="007D3F8B" w:rsidRDefault="001556CA" w:rsidP="001556CA">
      <w:pPr>
        <w:suppressAutoHyphens/>
        <w:rPr>
          <w:rFonts w:eastAsia="Noto Sans CJK SC Regular" w:cs="FreeSans"/>
          <w:kern w:val="2"/>
          <w:lang w:eastAsia="zh-CN" w:bidi="hi-IN"/>
        </w:rPr>
      </w:pPr>
      <w:r w:rsidRPr="007D3F8B">
        <w:rPr>
          <w:rFonts w:eastAsia="Noto Sans CJK SC Regular" w:cs="FreeSans"/>
          <w:b/>
          <w:kern w:val="2"/>
          <w:lang w:eastAsia="zh-CN" w:bidi="hi-IN"/>
        </w:rPr>
        <w:t>Felelős</w:t>
      </w:r>
      <w:r w:rsidRPr="007D3F8B">
        <w:rPr>
          <w:rFonts w:eastAsia="Noto Sans CJK SC Regular" w:cs="FreeSans"/>
          <w:kern w:val="2"/>
          <w:lang w:eastAsia="zh-CN" w:bidi="hi-IN"/>
        </w:rPr>
        <w:t xml:space="preserve">: </w:t>
      </w:r>
      <w:r w:rsidRPr="007D3F8B">
        <w:rPr>
          <w:rFonts w:eastAsia="Noto Sans CJK SC Regular" w:cs="FreeSans"/>
          <w:kern w:val="2"/>
          <w:lang w:eastAsia="zh-CN" w:bidi="hi-IN"/>
        </w:rPr>
        <w:tab/>
      </w:r>
      <w:r w:rsidRPr="007D3F8B">
        <w:rPr>
          <w:rFonts w:eastAsia="Noto Sans CJK SC Regular" w:cs="FreeSans"/>
          <w:kern w:val="2"/>
          <w:lang w:eastAsia="zh-CN" w:bidi="hi-IN"/>
        </w:rPr>
        <w:tab/>
        <w:t>Dr. Szilágyi Tibor polgármester</w:t>
      </w:r>
    </w:p>
    <w:p w14:paraId="14DDA101" w14:textId="77777777" w:rsidR="001556CA" w:rsidRDefault="001556CA" w:rsidP="001556CA">
      <w:pPr>
        <w:suppressAutoHyphens/>
        <w:rPr>
          <w:rFonts w:eastAsia="Noto Sans CJK SC Regular" w:cs="FreeSans"/>
          <w:kern w:val="2"/>
          <w:lang w:eastAsia="zh-CN" w:bidi="hi-IN"/>
        </w:rPr>
      </w:pPr>
      <w:r w:rsidRPr="007D3F8B">
        <w:rPr>
          <w:rFonts w:eastAsia="Noto Sans CJK SC Regular" w:cs="FreeSans"/>
          <w:b/>
          <w:kern w:val="2"/>
          <w:lang w:eastAsia="zh-CN" w:bidi="hi-IN"/>
        </w:rPr>
        <w:t>Határidő</w:t>
      </w:r>
      <w:r w:rsidRPr="007D3F8B">
        <w:rPr>
          <w:rFonts w:eastAsia="Noto Sans CJK SC Regular" w:cs="FreeSans"/>
          <w:kern w:val="2"/>
          <w:lang w:eastAsia="zh-CN" w:bidi="hi-IN"/>
        </w:rPr>
        <w:t xml:space="preserve">: </w:t>
      </w:r>
      <w:r w:rsidRPr="007D3F8B">
        <w:rPr>
          <w:rFonts w:eastAsia="Noto Sans CJK SC Regular" w:cs="FreeSans"/>
          <w:kern w:val="2"/>
          <w:lang w:eastAsia="zh-CN" w:bidi="hi-IN"/>
        </w:rPr>
        <w:tab/>
      </w:r>
      <w:r w:rsidRPr="007D3F8B">
        <w:rPr>
          <w:rFonts w:eastAsia="Noto Sans CJK SC Regular" w:cs="FreeSans"/>
          <w:kern w:val="2"/>
          <w:lang w:eastAsia="zh-CN" w:bidi="hi-IN"/>
        </w:rPr>
        <w:tab/>
        <w:t>azonnal</w:t>
      </w:r>
    </w:p>
    <w:p w14:paraId="15766D9F" w14:textId="77777777" w:rsidR="001556CA" w:rsidRDefault="001556CA" w:rsidP="001556CA">
      <w:pPr>
        <w:suppressAutoHyphens/>
        <w:rPr>
          <w:rFonts w:eastAsia="Noto Sans CJK SC Regular" w:cs="FreeSans"/>
          <w:kern w:val="2"/>
          <w:lang w:eastAsia="zh-CN" w:bidi="hi-IN"/>
        </w:rPr>
      </w:pPr>
    </w:p>
    <w:p w14:paraId="7B582075" w14:textId="77777777" w:rsidR="001556CA" w:rsidRDefault="001556CA" w:rsidP="001556CA">
      <w:pPr>
        <w:suppressAutoHyphens/>
        <w:rPr>
          <w:rFonts w:eastAsia="Noto Sans CJK SC Regular" w:cs="FreeSans"/>
          <w:kern w:val="2"/>
          <w:lang w:eastAsia="zh-CN" w:bidi="hi-IN"/>
        </w:rPr>
      </w:pPr>
    </w:p>
    <w:p w14:paraId="10445559" w14:textId="010E2E89" w:rsidR="001556CA" w:rsidRPr="00E01F5B" w:rsidRDefault="001556CA" w:rsidP="001556CA">
      <w:r w:rsidRPr="001E7018">
        <w:t>75/2024. (VII. 16.) KT határozat</w:t>
      </w:r>
      <w:r w:rsidR="001E7018">
        <w:t xml:space="preserve">tal a </w:t>
      </w:r>
      <w:r w:rsidRPr="00E01F5B">
        <w:t xml:space="preserve">Képviselő-testülete, mint a Progádor Településüzemeltető és Szolgáltató Nonprofit Korlátolt Felelősségű Társaság alapítója és tulajdonosi jogok gyakorlója a PROGÁDOR Nonprofit Kft.-vel </w:t>
      </w:r>
      <w:r>
        <w:t xml:space="preserve">a </w:t>
      </w:r>
      <w:r w:rsidRPr="00E01F5B">
        <w:t xml:space="preserve">feladatellátási szerződést </w:t>
      </w:r>
      <w:r>
        <w:t>meghosszabbít</w:t>
      </w:r>
      <w:r w:rsidR="001E7018">
        <w:t>ott</w:t>
      </w:r>
      <w:r>
        <w:t>a</w:t>
      </w:r>
      <w:r w:rsidRPr="00E01F5B">
        <w:t xml:space="preserve"> </w:t>
      </w:r>
      <w:r>
        <w:t xml:space="preserve">2024. december 31. napjáig </w:t>
      </w:r>
      <w:r w:rsidRPr="00E01F5B">
        <w:t>Gádoros Nagyközség közigazgatási területén a zöldterület-kezelési feladatokra.</w:t>
      </w:r>
    </w:p>
    <w:p w14:paraId="76DA1C49" w14:textId="575884B9" w:rsidR="001556CA" w:rsidRDefault="001556CA" w:rsidP="001556CA">
      <w:r>
        <w:t>Felkér</w:t>
      </w:r>
      <w:r w:rsidR="001E7018">
        <w:t>te</w:t>
      </w:r>
      <w:r>
        <w:t xml:space="preserve"> Polgármester Urat a szükséges intézkedések megtételére.</w:t>
      </w:r>
    </w:p>
    <w:p w14:paraId="287C263D" w14:textId="77777777" w:rsidR="001556CA" w:rsidRPr="00E01F5B" w:rsidRDefault="001556CA" w:rsidP="001556CA"/>
    <w:p w14:paraId="3DD3C69B" w14:textId="77777777" w:rsidR="001556CA" w:rsidRPr="00E01F5B" w:rsidRDefault="001556CA" w:rsidP="001556CA">
      <w:r w:rsidRPr="00E01F5B">
        <w:t>Felelős:</w:t>
      </w:r>
      <w:r w:rsidRPr="00E01F5B">
        <w:tab/>
      </w:r>
      <w:r>
        <w:t>D</w:t>
      </w:r>
      <w:r w:rsidRPr="00E01F5B">
        <w:t>r. Szilágyi Tibor polgármester</w:t>
      </w:r>
    </w:p>
    <w:p w14:paraId="0076F6FD" w14:textId="77777777" w:rsidR="001556CA" w:rsidRDefault="001556CA" w:rsidP="001556CA">
      <w:r w:rsidRPr="00E01F5B">
        <w:t>Erről értesül:</w:t>
      </w:r>
      <w:r w:rsidRPr="00E01F5B">
        <w:tab/>
        <w:t xml:space="preserve">Paulikné Szelei Mónika </w:t>
      </w:r>
      <w:r>
        <w:t>ügyvezető Progádor Kft.</w:t>
      </w:r>
    </w:p>
    <w:p w14:paraId="6EEDF0BE" w14:textId="77777777" w:rsidR="001556CA" w:rsidRPr="00E01F5B" w:rsidRDefault="001556CA" w:rsidP="001556CA">
      <w:r>
        <w:tab/>
      </w:r>
      <w:r>
        <w:tab/>
        <w:t>Libor Zsoltné pénzügyi csoportvezető</w:t>
      </w:r>
    </w:p>
    <w:p w14:paraId="3939A901" w14:textId="77777777" w:rsidR="001556CA" w:rsidRDefault="001556CA" w:rsidP="001556CA">
      <w:r w:rsidRPr="00E01F5B">
        <w:t xml:space="preserve">Határidő: </w:t>
      </w:r>
      <w:r w:rsidRPr="00E01F5B">
        <w:tab/>
        <w:t xml:space="preserve">15 napon belül </w:t>
      </w:r>
    </w:p>
    <w:p w14:paraId="2CEB942D" w14:textId="6E22885C" w:rsidR="001E7018" w:rsidRPr="001E7018" w:rsidRDefault="001E7018" w:rsidP="001E7018">
      <w:pPr>
        <w:pStyle w:val="Listaszerbekezds"/>
        <w:numPr>
          <w:ilvl w:val="0"/>
          <w:numId w:val="22"/>
        </w:numPr>
        <w:rPr>
          <w:b/>
          <w:bCs/>
          <w:i/>
          <w:iCs/>
        </w:rPr>
      </w:pPr>
      <w:r w:rsidRPr="001E7018">
        <w:rPr>
          <w:b/>
          <w:bCs/>
          <w:i/>
          <w:iCs/>
        </w:rPr>
        <w:t>A határozat</w:t>
      </w:r>
      <w:r w:rsidR="00D904A8">
        <w:rPr>
          <w:b/>
          <w:bCs/>
          <w:i/>
          <w:iCs/>
        </w:rPr>
        <w:t xml:space="preserve"> tájékoztatásul</w:t>
      </w:r>
      <w:r w:rsidRPr="001E7018">
        <w:rPr>
          <w:b/>
          <w:bCs/>
          <w:i/>
          <w:iCs/>
        </w:rPr>
        <w:t xml:space="preserve"> megküldésre került az érintettek részére.</w:t>
      </w:r>
      <w:r w:rsidR="004635FE">
        <w:rPr>
          <w:b/>
          <w:bCs/>
          <w:i/>
          <w:iCs/>
        </w:rPr>
        <w:t xml:space="preserve"> A feladatellátási szerződés </w:t>
      </w:r>
      <w:proofErr w:type="spellStart"/>
      <w:r w:rsidR="004635FE">
        <w:rPr>
          <w:b/>
          <w:bCs/>
          <w:i/>
          <w:iCs/>
        </w:rPr>
        <w:t>meghosszbbításra</w:t>
      </w:r>
      <w:proofErr w:type="spellEnd"/>
      <w:r w:rsidR="004635FE">
        <w:rPr>
          <w:b/>
          <w:bCs/>
          <w:i/>
          <w:iCs/>
        </w:rPr>
        <w:t xml:space="preserve"> került.</w:t>
      </w:r>
    </w:p>
    <w:p w14:paraId="741553AB" w14:textId="77777777" w:rsidR="001556CA" w:rsidRDefault="001556CA" w:rsidP="001556CA"/>
    <w:p w14:paraId="1301DDC1" w14:textId="77777777" w:rsidR="001556CA" w:rsidRPr="00E01F5B" w:rsidRDefault="001556CA" w:rsidP="001556CA"/>
    <w:p w14:paraId="55859E3C" w14:textId="69CC765F" w:rsidR="001556CA" w:rsidRDefault="001556CA" w:rsidP="001556CA">
      <w:r w:rsidRPr="001E7018">
        <w:t>76/2024. (VII. 16.) KT határozat</w:t>
      </w:r>
      <w:r w:rsidR="001E7018">
        <w:t xml:space="preserve">tal a </w:t>
      </w:r>
      <w:r>
        <w:t>Képviselő-testület</w:t>
      </w:r>
      <w:r w:rsidRPr="006A5015">
        <w:t xml:space="preserve"> </w:t>
      </w:r>
      <w:r>
        <w:t>elfogad</w:t>
      </w:r>
      <w:r w:rsidR="001E7018">
        <w:t>t</w:t>
      </w:r>
      <w:r>
        <w:t>a a 2024. évi közfoglalkoztatás helyzetéről és a START munkaprogramról szóló tájékoztatót.</w:t>
      </w:r>
    </w:p>
    <w:p w14:paraId="021457B7" w14:textId="77777777" w:rsidR="001556CA" w:rsidRPr="00B833ED" w:rsidRDefault="001556CA" w:rsidP="001556CA"/>
    <w:p w14:paraId="6175BAE1" w14:textId="77777777" w:rsidR="001556CA" w:rsidRDefault="001556CA" w:rsidP="001556CA">
      <w:r w:rsidRPr="00B833ED">
        <w:t xml:space="preserve">Felelős: </w:t>
      </w:r>
      <w:r w:rsidRPr="00B833ED">
        <w:tab/>
        <w:t>Dr. Szilágyi Tibor polgármester</w:t>
      </w:r>
    </w:p>
    <w:p w14:paraId="7C8F3ACE" w14:textId="77777777" w:rsidR="001556CA" w:rsidRDefault="001556CA" w:rsidP="001556CA">
      <w:r w:rsidRPr="00B833ED">
        <w:t xml:space="preserve">Határidő: </w:t>
      </w:r>
      <w:r w:rsidRPr="00B833ED">
        <w:tab/>
        <w:t>értelem szerint</w:t>
      </w:r>
    </w:p>
    <w:p w14:paraId="09382C23" w14:textId="348F656A" w:rsidR="001E7018" w:rsidRPr="001E7018" w:rsidRDefault="001E7018" w:rsidP="001E7018">
      <w:pPr>
        <w:pStyle w:val="Listaszerbekezds"/>
        <w:numPr>
          <w:ilvl w:val="0"/>
          <w:numId w:val="22"/>
        </w:numPr>
        <w:rPr>
          <w:b/>
          <w:bCs/>
          <w:i/>
          <w:iCs/>
        </w:rPr>
      </w:pPr>
      <w:r w:rsidRPr="001E7018">
        <w:rPr>
          <w:b/>
          <w:bCs/>
          <w:i/>
          <w:iCs/>
        </w:rPr>
        <w:t>A határozat</w:t>
      </w:r>
      <w:r w:rsidR="00D904A8">
        <w:rPr>
          <w:b/>
          <w:bCs/>
          <w:i/>
          <w:iCs/>
        </w:rPr>
        <w:t xml:space="preserve"> tájékoztatásul</w:t>
      </w:r>
      <w:r w:rsidRPr="001E7018">
        <w:rPr>
          <w:b/>
          <w:bCs/>
          <w:i/>
          <w:iCs/>
        </w:rPr>
        <w:t xml:space="preserve"> megküldésre került az érintett részére.</w:t>
      </w:r>
    </w:p>
    <w:p w14:paraId="1DCFE55A" w14:textId="77777777" w:rsidR="001556CA" w:rsidRDefault="001556CA" w:rsidP="001556CA"/>
    <w:p w14:paraId="309C3081" w14:textId="19C3D99C" w:rsidR="001556CA" w:rsidRDefault="001556CA" w:rsidP="001556CA">
      <w:r w:rsidRPr="001E7018">
        <w:t>77/2024. (VII. 16.) KT határozat</w:t>
      </w:r>
      <w:r w:rsidR="001E7018">
        <w:t xml:space="preserve">tal a </w:t>
      </w:r>
      <w:r>
        <w:t>Képviselő-testület dönt</w:t>
      </w:r>
      <w:r w:rsidR="001E7018">
        <w:t>ött</w:t>
      </w:r>
      <w:r>
        <w:t xml:space="preserve"> arról, hogy elfogadja a Békés Vármegyei Könyvtár Könyvtárellátási Szolgáltató Rendszerben végzett 2023. évi munkájáról szóló beszámolót.</w:t>
      </w:r>
    </w:p>
    <w:p w14:paraId="72FD8539" w14:textId="77777777" w:rsidR="001556CA" w:rsidRDefault="001556CA" w:rsidP="001556CA"/>
    <w:p w14:paraId="02ECDD0A" w14:textId="77777777" w:rsidR="001556CA" w:rsidRPr="00584D9B" w:rsidRDefault="001556CA" w:rsidP="001556CA">
      <w:r w:rsidRPr="00584D9B">
        <w:rPr>
          <w:b/>
        </w:rPr>
        <w:t>Végrehajtásért felelős:</w:t>
      </w:r>
      <w:r w:rsidRPr="00584D9B">
        <w:tab/>
        <w:t>Dr. Szilágyi Tibor polgármester</w:t>
      </w:r>
    </w:p>
    <w:p w14:paraId="53E86987" w14:textId="77777777" w:rsidR="001556CA" w:rsidRDefault="001556CA" w:rsidP="001556CA">
      <w:r>
        <w:tab/>
      </w:r>
      <w:r>
        <w:tab/>
      </w:r>
      <w:r>
        <w:tab/>
      </w:r>
      <w:r>
        <w:tab/>
        <w:t>Kőszegi Erzsébet Mária jegyző</w:t>
      </w:r>
    </w:p>
    <w:p w14:paraId="16252FEC" w14:textId="77777777" w:rsidR="001556CA" w:rsidRPr="00584D9B" w:rsidRDefault="001556CA" w:rsidP="001556CA">
      <w:pPr>
        <w:ind w:left="2835" w:hanging="2835"/>
      </w:pPr>
      <w:r w:rsidRPr="004041FB">
        <w:rPr>
          <w:b/>
          <w:bCs/>
        </w:rPr>
        <w:t>Erről értesül</w:t>
      </w:r>
      <w:r>
        <w:t xml:space="preserve">: </w:t>
      </w:r>
      <w:r>
        <w:tab/>
        <w:t xml:space="preserve">Békés Vármegyei Könyvtár </w:t>
      </w:r>
    </w:p>
    <w:p w14:paraId="2BAC2CFA" w14:textId="77777777" w:rsidR="001556CA" w:rsidRPr="00584D9B" w:rsidRDefault="001556CA" w:rsidP="001556CA">
      <w:r w:rsidRPr="00584D9B">
        <w:rPr>
          <w:b/>
        </w:rPr>
        <w:t>Határidő:</w:t>
      </w:r>
      <w:r w:rsidRPr="00584D9B">
        <w:tab/>
      </w:r>
      <w:r w:rsidRPr="00584D9B">
        <w:tab/>
      </w:r>
      <w:r w:rsidRPr="00584D9B">
        <w:tab/>
      </w:r>
      <w:r>
        <w:t>értelem szerint</w:t>
      </w:r>
    </w:p>
    <w:p w14:paraId="097FF5E4" w14:textId="397DFA26" w:rsidR="001E7018" w:rsidRPr="001E7018" w:rsidRDefault="001E7018" w:rsidP="001E7018">
      <w:pPr>
        <w:pStyle w:val="Listaszerbekezds"/>
        <w:numPr>
          <w:ilvl w:val="0"/>
          <w:numId w:val="22"/>
        </w:numPr>
        <w:rPr>
          <w:b/>
          <w:bCs/>
          <w:i/>
          <w:iCs/>
        </w:rPr>
      </w:pPr>
      <w:r w:rsidRPr="001E7018">
        <w:rPr>
          <w:b/>
          <w:bCs/>
          <w:i/>
          <w:iCs/>
        </w:rPr>
        <w:t xml:space="preserve">A határozat </w:t>
      </w:r>
      <w:r w:rsidR="00D904A8">
        <w:rPr>
          <w:b/>
          <w:bCs/>
          <w:i/>
          <w:iCs/>
        </w:rPr>
        <w:t xml:space="preserve">tájékoztatásul </w:t>
      </w:r>
      <w:r w:rsidRPr="001E7018">
        <w:rPr>
          <w:b/>
          <w:bCs/>
          <w:i/>
          <w:iCs/>
        </w:rPr>
        <w:t>megküldésre került az érintett részére.</w:t>
      </w:r>
    </w:p>
    <w:p w14:paraId="07464E29" w14:textId="77777777" w:rsidR="001556CA" w:rsidRDefault="001556CA" w:rsidP="001556CA">
      <w:pPr>
        <w:suppressAutoHyphens/>
        <w:spacing w:line="252" w:lineRule="auto"/>
        <w:textAlignment w:val="center"/>
        <w:rPr>
          <w:lang w:eastAsia="zh-CN"/>
        </w:rPr>
      </w:pPr>
    </w:p>
    <w:p w14:paraId="2F313E7B" w14:textId="77777777" w:rsidR="001556CA" w:rsidRDefault="001556CA" w:rsidP="001556CA">
      <w:pPr>
        <w:suppressAutoHyphens/>
        <w:spacing w:line="252" w:lineRule="auto"/>
        <w:textAlignment w:val="center"/>
        <w:rPr>
          <w:lang w:eastAsia="zh-CN"/>
        </w:rPr>
      </w:pPr>
    </w:p>
    <w:p w14:paraId="1FC1B70D" w14:textId="512C3755" w:rsidR="001556CA" w:rsidRDefault="001556CA" w:rsidP="001E7018">
      <w:r w:rsidRPr="001E7018">
        <w:t>78/2024. (VII. 16.) KT határozat</w:t>
      </w:r>
      <w:r w:rsidR="001E7018">
        <w:t xml:space="preserve">tal a </w:t>
      </w:r>
      <w:bookmarkStart w:id="3" w:name="_Hlk173135637"/>
      <w:r w:rsidR="001E7018">
        <w:t>Kép</w:t>
      </w:r>
      <w:r w:rsidRPr="00AF08F8">
        <w:t xml:space="preserve">viselő-testület a „Virágos, rendezett porta” elismerés adományozására egy </w:t>
      </w:r>
      <w:r>
        <w:t>munkacsoportot</w:t>
      </w:r>
      <w:r w:rsidRPr="00AF08F8">
        <w:t xml:space="preserve"> hoz</w:t>
      </w:r>
      <w:r w:rsidR="001E7018">
        <w:t>ott</w:t>
      </w:r>
      <w:r w:rsidRPr="00AF08F8">
        <w:t xml:space="preserve"> létre, az alábbi tagokkal: </w:t>
      </w:r>
    </w:p>
    <w:p w14:paraId="65984397" w14:textId="77777777" w:rsidR="001556CA" w:rsidRDefault="001556CA" w:rsidP="001556CA">
      <w:pPr>
        <w:spacing w:line="259" w:lineRule="auto"/>
        <w:ind w:left="1701"/>
      </w:pPr>
      <w:r>
        <w:t xml:space="preserve">munkacsoport vezető: Varga Balázs alpolgármester, </w:t>
      </w:r>
    </w:p>
    <w:p w14:paraId="1D65D7D7" w14:textId="77777777" w:rsidR="001556CA" w:rsidRPr="00AF08F8" w:rsidRDefault="001556CA" w:rsidP="001556CA">
      <w:pPr>
        <w:spacing w:line="259" w:lineRule="auto"/>
        <w:ind w:left="1701"/>
        <w:rPr>
          <w:b/>
          <w:sz w:val="22"/>
        </w:rPr>
      </w:pPr>
      <w:r>
        <w:t>tagok: Simondán Vilmos és Ribárszki István János települési képviselő urak.</w:t>
      </w:r>
    </w:p>
    <w:p w14:paraId="671620BB" w14:textId="77777777" w:rsidR="001556CA" w:rsidRDefault="001556CA" w:rsidP="001556CA">
      <w:pPr>
        <w:rPr>
          <w:b/>
        </w:rPr>
      </w:pPr>
    </w:p>
    <w:p w14:paraId="56F286AA" w14:textId="77777777" w:rsidR="001556CA" w:rsidRPr="00AF08F8" w:rsidRDefault="001556CA" w:rsidP="001556CA">
      <w:r w:rsidRPr="00AF08F8">
        <w:rPr>
          <w:b/>
        </w:rPr>
        <w:t>Felelős</w:t>
      </w:r>
      <w:r w:rsidRPr="00AF08F8">
        <w:t xml:space="preserve">: </w:t>
      </w:r>
      <w:r w:rsidRPr="00AF08F8">
        <w:tab/>
      </w:r>
      <w:r>
        <w:tab/>
        <w:t>Dr. Szilágyi Tibor</w:t>
      </w:r>
      <w:r w:rsidRPr="00AF08F8">
        <w:t xml:space="preserve"> polgármester</w:t>
      </w:r>
    </w:p>
    <w:p w14:paraId="312514B4" w14:textId="77777777" w:rsidR="001556CA" w:rsidRDefault="001556CA" w:rsidP="001556CA">
      <w:pPr>
        <w:suppressAutoHyphens/>
        <w:spacing w:line="252" w:lineRule="auto"/>
        <w:textAlignment w:val="center"/>
        <w:rPr>
          <w:lang w:eastAsia="zh-CN"/>
        </w:rPr>
      </w:pPr>
      <w:r w:rsidRPr="00CA0E83">
        <w:rPr>
          <w:b/>
          <w:bCs/>
          <w:lang w:eastAsia="zh-CN"/>
        </w:rPr>
        <w:t>Erről értesül:</w:t>
      </w:r>
      <w:r>
        <w:rPr>
          <w:lang w:eastAsia="zh-CN"/>
        </w:rPr>
        <w:t xml:space="preserve"> </w:t>
      </w:r>
      <w:r>
        <w:rPr>
          <w:lang w:eastAsia="zh-CN"/>
        </w:rPr>
        <w:tab/>
        <w:t>Varga Balázs alpolgármester</w:t>
      </w:r>
    </w:p>
    <w:p w14:paraId="76981B46" w14:textId="77777777" w:rsidR="001556CA" w:rsidRDefault="001556CA" w:rsidP="001556CA">
      <w:pPr>
        <w:suppressAutoHyphens/>
        <w:spacing w:line="252" w:lineRule="auto"/>
        <w:textAlignment w:val="center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Ribárszki István János képviselő</w:t>
      </w:r>
    </w:p>
    <w:p w14:paraId="445B3D1F" w14:textId="77777777" w:rsidR="001556CA" w:rsidRDefault="001556CA" w:rsidP="001556CA">
      <w:pPr>
        <w:suppressAutoHyphens/>
        <w:spacing w:line="252" w:lineRule="auto"/>
        <w:textAlignment w:val="center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Simondán Vilmos képviselő</w:t>
      </w:r>
    </w:p>
    <w:p w14:paraId="7B44AF4A" w14:textId="77777777" w:rsidR="001556CA" w:rsidRDefault="001556CA" w:rsidP="001556CA">
      <w:r w:rsidRPr="00AF08F8">
        <w:rPr>
          <w:b/>
        </w:rPr>
        <w:t>Határidő</w:t>
      </w:r>
      <w:r w:rsidRPr="00AF08F8">
        <w:t xml:space="preserve">: </w:t>
      </w:r>
      <w:r w:rsidRPr="00AF08F8">
        <w:tab/>
      </w:r>
      <w:r>
        <w:tab/>
        <w:t>értelem szerint</w:t>
      </w:r>
    </w:p>
    <w:p w14:paraId="2853A74D" w14:textId="31EC5F6B" w:rsidR="001E7018" w:rsidRPr="001E7018" w:rsidRDefault="001E7018" w:rsidP="001E7018">
      <w:pPr>
        <w:pStyle w:val="Listaszerbekezds"/>
        <w:numPr>
          <w:ilvl w:val="0"/>
          <w:numId w:val="22"/>
        </w:numPr>
        <w:rPr>
          <w:b/>
          <w:bCs/>
          <w:i/>
          <w:iCs/>
        </w:rPr>
      </w:pPr>
      <w:r w:rsidRPr="001E7018">
        <w:rPr>
          <w:b/>
          <w:bCs/>
          <w:i/>
          <w:iCs/>
        </w:rPr>
        <w:t xml:space="preserve">A határozat </w:t>
      </w:r>
      <w:r w:rsidR="00D904A8">
        <w:rPr>
          <w:b/>
          <w:bCs/>
          <w:i/>
          <w:iCs/>
        </w:rPr>
        <w:t xml:space="preserve">tájékoztatásul </w:t>
      </w:r>
      <w:r w:rsidRPr="001E7018">
        <w:rPr>
          <w:b/>
          <w:bCs/>
          <w:i/>
          <w:iCs/>
        </w:rPr>
        <w:t>megküldésre került az érintettek részére</w:t>
      </w:r>
      <w:r w:rsidR="00D904A8">
        <w:rPr>
          <w:b/>
          <w:bCs/>
          <w:i/>
          <w:iCs/>
        </w:rPr>
        <w:t>, a munkacsoport megkezdte az előkészítő munkáját.</w:t>
      </w:r>
    </w:p>
    <w:p w14:paraId="1505B2B4" w14:textId="77777777" w:rsidR="001556CA" w:rsidRDefault="001556CA" w:rsidP="001556CA"/>
    <w:p w14:paraId="16A570F2" w14:textId="77777777" w:rsidR="001556CA" w:rsidRPr="00AF08F8" w:rsidRDefault="001556CA" w:rsidP="001556CA"/>
    <w:bookmarkEnd w:id="3"/>
    <w:p w14:paraId="6FFC647F" w14:textId="2BCF8E74" w:rsidR="001556CA" w:rsidRPr="00297162" w:rsidRDefault="001556CA" w:rsidP="001556CA">
      <w:r w:rsidRPr="001E7018">
        <w:t>79/2024. (VII. 16.) KT határozat</w:t>
      </w:r>
      <w:r w:rsidR="001E7018">
        <w:t xml:space="preserve">tal a </w:t>
      </w:r>
      <w:r w:rsidRPr="00297162">
        <w:t>Képviselő-testület a lejárt határidejű határozatok végrehajtásáról szóló tájékoztatót elfogad</w:t>
      </w:r>
      <w:r w:rsidR="001E7018">
        <w:t>t</w:t>
      </w:r>
      <w:r w:rsidRPr="00297162">
        <w:t xml:space="preserve">a. </w:t>
      </w:r>
    </w:p>
    <w:p w14:paraId="40A8505A" w14:textId="77777777" w:rsidR="001556CA" w:rsidRPr="00297162" w:rsidRDefault="001556CA" w:rsidP="001556CA">
      <w:pPr>
        <w:overflowPunct w:val="0"/>
        <w:autoSpaceDE w:val="0"/>
        <w:autoSpaceDN w:val="0"/>
        <w:adjustRightInd w:val="0"/>
        <w:textAlignment w:val="baseline"/>
      </w:pPr>
    </w:p>
    <w:p w14:paraId="141F5C0C" w14:textId="77777777" w:rsidR="001556CA" w:rsidRPr="00297162" w:rsidRDefault="001556CA" w:rsidP="001556CA">
      <w:pPr>
        <w:overflowPunct w:val="0"/>
        <w:autoSpaceDE w:val="0"/>
        <w:autoSpaceDN w:val="0"/>
        <w:adjustRightInd w:val="0"/>
        <w:textAlignment w:val="baseline"/>
      </w:pPr>
      <w:r w:rsidRPr="00297162">
        <w:t xml:space="preserve">Felelős: </w:t>
      </w:r>
      <w:r w:rsidRPr="00297162">
        <w:tab/>
        <w:t>Dr. Szilágyi Tibor polgármester</w:t>
      </w:r>
    </w:p>
    <w:p w14:paraId="121AF98D" w14:textId="77777777" w:rsidR="001556CA" w:rsidRDefault="001556CA" w:rsidP="001556CA">
      <w:pPr>
        <w:overflowPunct w:val="0"/>
        <w:autoSpaceDE w:val="0"/>
        <w:autoSpaceDN w:val="0"/>
        <w:adjustRightInd w:val="0"/>
        <w:textAlignment w:val="baseline"/>
      </w:pPr>
      <w:r w:rsidRPr="00297162">
        <w:t xml:space="preserve">Határidő: </w:t>
      </w:r>
      <w:r w:rsidRPr="00297162">
        <w:tab/>
        <w:t>értelem szerint</w:t>
      </w:r>
    </w:p>
    <w:p w14:paraId="2FE44AC0" w14:textId="77777777" w:rsidR="001556CA" w:rsidRDefault="001556CA" w:rsidP="001556CA">
      <w:pPr>
        <w:overflowPunct w:val="0"/>
        <w:autoSpaceDE w:val="0"/>
        <w:autoSpaceDN w:val="0"/>
        <w:adjustRightInd w:val="0"/>
        <w:textAlignment w:val="baseline"/>
      </w:pPr>
    </w:p>
    <w:p w14:paraId="641467E3" w14:textId="77777777" w:rsidR="001556CA" w:rsidRDefault="001556CA" w:rsidP="001556CA">
      <w:pPr>
        <w:overflowPunct w:val="0"/>
        <w:autoSpaceDE w:val="0"/>
        <w:autoSpaceDN w:val="0"/>
        <w:adjustRightInd w:val="0"/>
        <w:textAlignment w:val="baseline"/>
      </w:pPr>
    </w:p>
    <w:p w14:paraId="48074626" w14:textId="6ECB660C" w:rsidR="001556CA" w:rsidRPr="00C263F0" w:rsidRDefault="001556CA" w:rsidP="001556CA">
      <w:pPr>
        <w:rPr>
          <w:shd w:val="clear" w:color="auto" w:fill="FFFFFF"/>
        </w:rPr>
      </w:pPr>
      <w:r w:rsidRPr="001E7018">
        <w:t>80/2024. (VII. 16.) KT határozat</w:t>
      </w:r>
      <w:r w:rsidR="001E7018">
        <w:t xml:space="preserve">tal a </w:t>
      </w:r>
      <w:r>
        <w:t>Képviselő-testület dönt</w:t>
      </w:r>
      <w:r w:rsidR="001E7018">
        <w:t>ött</w:t>
      </w:r>
      <w:r>
        <w:t xml:space="preserve"> arról, hogy </w:t>
      </w:r>
      <w:r>
        <w:rPr>
          <w:shd w:val="clear" w:color="auto" w:fill="FFFFFF"/>
        </w:rPr>
        <w:t>az 1/2024. (I. 23.) KT határozatot hatályban tartja.</w:t>
      </w:r>
    </w:p>
    <w:p w14:paraId="5A1B0C3A" w14:textId="77777777" w:rsidR="001556CA" w:rsidRDefault="001556CA" w:rsidP="001556CA">
      <w:pPr>
        <w:rPr>
          <w:shd w:val="clear" w:color="auto" w:fill="FFFFFF"/>
        </w:rPr>
      </w:pPr>
    </w:p>
    <w:p w14:paraId="5AB0E08A" w14:textId="77777777" w:rsidR="001556CA" w:rsidRDefault="001556CA" w:rsidP="001556CA">
      <w:pPr>
        <w:overflowPunct w:val="0"/>
        <w:autoSpaceDE w:val="0"/>
        <w:autoSpaceDN w:val="0"/>
        <w:adjustRightInd w:val="0"/>
        <w:textAlignment w:val="baseline"/>
      </w:pPr>
      <w:bookmarkStart w:id="4" w:name="_Hlk171413803"/>
      <w:r>
        <w:t xml:space="preserve">Felelős: </w:t>
      </w:r>
      <w:r>
        <w:tab/>
        <w:t>Dr. Szilágyi Tibor polgármester</w:t>
      </w:r>
    </w:p>
    <w:p w14:paraId="4EA2F54F" w14:textId="77777777" w:rsidR="001556CA" w:rsidRDefault="001556CA" w:rsidP="001556CA">
      <w:pPr>
        <w:overflowPunct w:val="0"/>
        <w:autoSpaceDE w:val="0"/>
        <w:autoSpaceDN w:val="0"/>
        <w:adjustRightInd w:val="0"/>
        <w:textAlignment w:val="baseline"/>
      </w:pPr>
      <w:r>
        <w:t xml:space="preserve">Erről értesül: </w:t>
      </w:r>
      <w:r>
        <w:tab/>
        <w:t>Dr. Neller Vivien fogorvos</w:t>
      </w:r>
    </w:p>
    <w:p w14:paraId="5CA9B61C" w14:textId="77777777" w:rsidR="001556CA" w:rsidRDefault="001556CA" w:rsidP="001556CA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  <w:t>Libor Zsoltné pénzügyi csoportvezető</w:t>
      </w:r>
    </w:p>
    <w:p w14:paraId="75BC24EA" w14:textId="77777777" w:rsidR="001556CA" w:rsidRDefault="001556CA" w:rsidP="001556CA">
      <w:pPr>
        <w:overflowPunct w:val="0"/>
        <w:autoSpaceDE w:val="0"/>
        <w:autoSpaceDN w:val="0"/>
        <w:adjustRightInd w:val="0"/>
        <w:textAlignment w:val="baseline"/>
      </w:pPr>
      <w:r>
        <w:t xml:space="preserve">Határidő: </w:t>
      </w:r>
      <w:r>
        <w:tab/>
        <w:t>értelem szerint</w:t>
      </w:r>
    </w:p>
    <w:p w14:paraId="0893A491" w14:textId="5CB525D8" w:rsidR="00241753" w:rsidRPr="001E7018" w:rsidRDefault="00241753" w:rsidP="00241753">
      <w:pPr>
        <w:pStyle w:val="Listaszerbekezds"/>
        <w:numPr>
          <w:ilvl w:val="0"/>
          <w:numId w:val="22"/>
        </w:numPr>
        <w:rPr>
          <w:b/>
          <w:bCs/>
          <w:i/>
          <w:iCs/>
        </w:rPr>
      </w:pPr>
      <w:r w:rsidRPr="001E7018">
        <w:rPr>
          <w:b/>
          <w:bCs/>
          <w:i/>
          <w:iCs/>
        </w:rPr>
        <w:t>A határozat</w:t>
      </w:r>
      <w:r w:rsidR="00D904A8">
        <w:rPr>
          <w:b/>
          <w:bCs/>
          <w:i/>
          <w:iCs/>
        </w:rPr>
        <w:t xml:space="preserve"> tájékoztatásul</w:t>
      </w:r>
      <w:r w:rsidRPr="001E7018">
        <w:rPr>
          <w:b/>
          <w:bCs/>
          <w:i/>
          <w:iCs/>
        </w:rPr>
        <w:t xml:space="preserve"> megküldésre került az érintett részére.</w:t>
      </w:r>
    </w:p>
    <w:p w14:paraId="4DE10F8E" w14:textId="77777777" w:rsidR="001556CA" w:rsidRDefault="001556CA" w:rsidP="001556CA">
      <w:pPr>
        <w:overflowPunct w:val="0"/>
        <w:autoSpaceDE w:val="0"/>
        <w:autoSpaceDN w:val="0"/>
        <w:adjustRightInd w:val="0"/>
        <w:textAlignment w:val="baseline"/>
      </w:pPr>
    </w:p>
    <w:bookmarkEnd w:id="4"/>
    <w:p w14:paraId="4E1E9FD0" w14:textId="738A968D" w:rsidR="001556CA" w:rsidRPr="00241753" w:rsidRDefault="00241753" w:rsidP="001556CA">
      <w:pPr>
        <w:pStyle w:val="Szvegtrzs"/>
        <w:spacing w:line="240" w:lineRule="auto"/>
        <w:rPr>
          <w:rFonts w:ascii="Times New Roman" w:hAnsi="Times New Roman" w:cs="Times New Roman"/>
          <w:bCs/>
        </w:rPr>
      </w:pPr>
      <w:r w:rsidRPr="00241753">
        <w:rPr>
          <w:rFonts w:ascii="Times New Roman" w:hAnsi="Times New Roman" w:cs="Times New Roman"/>
          <w:bCs/>
        </w:rPr>
        <w:t>A</w:t>
      </w:r>
      <w:r w:rsidR="001556CA" w:rsidRPr="00241753">
        <w:rPr>
          <w:rFonts w:ascii="Times New Roman" w:hAnsi="Times New Roman" w:cs="Times New Roman"/>
          <w:bCs/>
        </w:rPr>
        <w:t xml:space="preserve"> Képviselő-testülete – 4 igen szavazattal, ellenszavazat és tartózkodás nélkül – megalkotta az Óvodai és iskolakezdési támogatásról szóló 6/2024. (VII. 17.) </w:t>
      </w:r>
      <w:r w:rsidR="001556CA" w:rsidRPr="00241753">
        <w:rPr>
          <w:rFonts w:ascii="Times New Roman" w:hAnsi="Times New Roman" w:cs="Times New Roman"/>
          <w:bCs/>
          <w:szCs w:val="20"/>
        </w:rPr>
        <w:t xml:space="preserve">önkormányzati </w:t>
      </w:r>
      <w:r w:rsidR="001556CA" w:rsidRPr="00241753">
        <w:rPr>
          <w:rFonts w:ascii="Times New Roman" w:hAnsi="Times New Roman" w:cs="Times New Roman"/>
          <w:bCs/>
        </w:rPr>
        <w:t>rendeletét.</w:t>
      </w:r>
    </w:p>
    <w:p w14:paraId="07E5D79E" w14:textId="77777777" w:rsidR="001556CA" w:rsidRPr="00241753" w:rsidRDefault="001556CA" w:rsidP="001556CA">
      <w:pPr>
        <w:pStyle w:val="Szvegtrzs"/>
        <w:spacing w:line="240" w:lineRule="auto"/>
        <w:rPr>
          <w:bCs/>
        </w:rPr>
      </w:pPr>
    </w:p>
    <w:p w14:paraId="178D6ED7" w14:textId="77777777" w:rsidR="001556CA" w:rsidRPr="004D4BA8" w:rsidRDefault="001556CA" w:rsidP="001556CA">
      <w:pPr>
        <w:pStyle w:val="Szvegtrzs"/>
        <w:spacing w:line="240" w:lineRule="auto"/>
        <w:rPr>
          <w:b/>
        </w:rPr>
      </w:pPr>
    </w:p>
    <w:p w14:paraId="307923B2" w14:textId="4A26ADE4" w:rsidR="001556CA" w:rsidRDefault="001556CA" w:rsidP="001556CA">
      <w:r w:rsidRPr="00241753">
        <w:t>81/2024. (VII. 16.) KT határozat</w:t>
      </w:r>
      <w:r w:rsidR="00241753">
        <w:t xml:space="preserve">tal a </w:t>
      </w:r>
      <w:r>
        <w:t>Képviselő-testület elfogad</w:t>
      </w:r>
      <w:r w:rsidR="00241753">
        <w:t>t</w:t>
      </w:r>
      <w:r>
        <w:t>a a TAPPE Hulladékgazdálkodási, Köztisztasági, Szolgáltató Kft. 2023. évi Gádoros Nagyközségben végzett szilárd hulladék elszállításával kapcsolatos munkájáról szóló beszámolót.</w:t>
      </w:r>
    </w:p>
    <w:p w14:paraId="325B2E5E" w14:textId="77777777" w:rsidR="001556CA" w:rsidRDefault="001556CA" w:rsidP="001556CA">
      <w:pPr>
        <w:overflowPunct w:val="0"/>
        <w:autoSpaceDE w:val="0"/>
        <w:autoSpaceDN w:val="0"/>
        <w:adjustRightInd w:val="0"/>
        <w:textAlignment w:val="baseline"/>
      </w:pPr>
    </w:p>
    <w:p w14:paraId="6F0EA9A8" w14:textId="77777777" w:rsidR="001556CA" w:rsidRDefault="001556CA" w:rsidP="001556CA">
      <w:pPr>
        <w:overflowPunct w:val="0"/>
        <w:autoSpaceDE w:val="0"/>
        <w:autoSpaceDN w:val="0"/>
        <w:adjustRightInd w:val="0"/>
        <w:textAlignment w:val="baseline"/>
      </w:pPr>
      <w:r>
        <w:t xml:space="preserve">Felelős: </w:t>
      </w:r>
      <w:r>
        <w:tab/>
        <w:t>Dr. Szilágyi Tibor polgármester</w:t>
      </w:r>
    </w:p>
    <w:p w14:paraId="208F863F" w14:textId="77777777" w:rsidR="001556CA" w:rsidRDefault="001556CA" w:rsidP="001556CA">
      <w:pPr>
        <w:overflowPunct w:val="0"/>
        <w:autoSpaceDE w:val="0"/>
        <w:autoSpaceDN w:val="0"/>
        <w:adjustRightInd w:val="0"/>
        <w:textAlignment w:val="baseline"/>
      </w:pPr>
      <w:r>
        <w:t xml:space="preserve">Erről értesül: </w:t>
      </w:r>
      <w:r>
        <w:tab/>
        <w:t xml:space="preserve">TAPPE Hulladékgazdálkodási, Köztisztasági, Szolgáltató Kft. </w:t>
      </w:r>
    </w:p>
    <w:p w14:paraId="3D1DEE3C" w14:textId="77777777" w:rsidR="001556CA" w:rsidRDefault="001556CA" w:rsidP="001556CA">
      <w:pPr>
        <w:overflowPunct w:val="0"/>
        <w:autoSpaceDE w:val="0"/>
        <w:autoSpaceDN w:val="0"/>
        <w:adjustRightInd w:val="0"/>
        <w:textAlignment w:val="baseline"/>
      </w:pPr>
      <w:r>
        <w:t xml:space="preserve">Határidő: </w:t>
      </w:r>
      <w:r>
        <w:tab/>
        <w:t>értelem szerint</w:t>
      </w:r>
    </w:p>
    <w:p w14:paraId="48E9E037" w14:textId="0183D79F" w:rsidR="00241753" w:rsidRPr="001E7018" w:rsidRDefault="00241753" w:rsidP="00241753">
      <w:pPr>
        <w:pStyle w:val="Listaszerbekezds"/>
        <w:numPr>
          <w:ilvl w:val="0"/>
          <w:numId w:val="22"/>
        </w:numPr>
        <w:rPr>
          <w:b/>
          <w:bCs/>
          <w:i/>
          <w:iCs/>
        </w:rPr>
      </w:pPr>
      <w:r w:rsidRPr="001E7018">
        <w:rPr>
          <w:b/>
          <w:bCs/>
          <w:i/>
          <w:iCs/>
        </w:rPr>
        <w:t xml:space="preserve">A határozat </w:t>
      </w:r>
      <w:r w:rsidR="00D904A8">
        <w:rPr>
          <w:b/>
          <w:bCs/>
          <w:i/>
          <w:iCs/>
        </w:rPr>
        <w:t xml:space="preserve">tájékoztatásul </w:t>
      </w:r>
      <w:r w:rsidRPr="001E7018">
        <w:rPr>
          <w:b/>
          <w:bCs/>
          <w:i/>
          <w:iCs/>
        </w:rPr>
        <w:t>megküldésre került az érintett</w:t>
      </w:r>
      <w:r>
        <w:rPr>
          <w:b/>
          <w:bCs/>
          <w:i/>
          <w:iCs/>
        </w:rPr>
        <w:t xml:space="preserve"> </w:t>
      </w:r>
      <w:r w:rsidRPr="001E7018">
        <w:rPr>
          <w:b/>
          <w:bCs/>
          <w:i/>
          <w:iCs/>
        </w:rPr>
        <w:t>részére.</w:t>
      </w:r>
    </w:p>
    <w:p w14:paraId="40495B59" w14:textId="77777777" w:rsidR="001556CA" w:rsidRDefault="001556CA" w:rsidP="001556CA">
      <w:pPr>
        <w:suppressAutoHyphens/>
        <w:spacing w:line="252" w:lineRule="auto"/>
        <w:textAlignment w:val="center"/>
        <w:rPr>
          <w:lang w:eastAsia="zh-CN"/>
        </w:rPr>
      </w:pPr>
    </w:p>
    <w:p w14:paraId="59296CE4" w14:textId="300CF46C" w:rsidR="001556CA" w:rsidRDefault="001556CA" w:rsidP="001556CA">
      <w:r w:rsidRPr="00241753">
        <w:lastRenderedPageBreak/>
        <w:t>82/2024. (VII. 16.) KT határozat</w:t>
      </w:r>
      <w:r w:rsidR="00241753">
        <w:t xml:space="preserve">tal a </w:t>
      </w:r>
      <w:r w:rsidRPr="002C65ED">
        <w:t>Képviselő-testület</w:t>
      </w:r>
      <w:r>
        <w:t xml:space="preserve"> megismerte és</w:t>
      </w:r>
      <w:r w:rsidRPr="002C65ED">
        <w:t xml:space="preserve"> </w:t>
      </w:r>
      <w:r>
        <w:t>elfogad</w:t>
      </w:r>
      <w:r w:rsidR="00241753">
        <w:t>t</w:t>
      </w:r>
      <w:r>
        <w:t>a Fekete Tiborné egészségügyi vállalkozó 2024. évi I. félévi beszámolóját, a térítésmentes vérvételi szolgáltatásról.</w:t>
      </w:r>
    </w:p>
    <w:p w14:paraId="25433A4D" w14:textId="77777777" w:rsidR="001556CA" w:rsidRDefault="001556CA" w:rsidP="001556CA"/>
    <w:p w14:paraId="1F205CCA" w14:textId="77777777" w:rsidR="001556CA" w:rsidRDefault="001556CA" w:rsidP="001556CA">
      <w:r>
        <w:t xml:space="preserve">Felelős: </w:t>
      </w:r>
      <w:r>
        <w:tab/>
        <w:t>Dr. Szilágyi Tibor polgármester</w:t>
      </w:r>
    </w:p>
    <w:p w14:paraId="3794696E" w14:textId="77777777" w:rsidR="001556CA" w:rsidRDefault="001556CA" w:rsidP="001556CA">
      <w:r>
        <w:t xml:space="preserve">Értesül erről: </w:t>
      </w:r>
      <w:r>
        <w:tab/>
        <w:t>Fekete Tiborné egyéni vállalkozó</w:t>
      </w:r>
    </w:p>
    <w:p w14:paraId="539D75B4" w14:textId="77777777" w:rsidR="001556CA" w:rsidRDefault="001556CA" w:rsidP="001556CA">
      <w:r>
        <w:t xml:space="preserve">Határidő: </w:t>
      </w:r>
      <w:r>
        <w:tab/>
        <w:t>értelem szerint</w:t>
      </w:r>
    </w:p>
    <w:p w14:paraId="7C099CD0" w14:textId="2B76ECF2" w:rsidR="00241753" w:rsidRPr="001E7018" w:rsidRDefault="00241753" w:rsidP="00241753">
      <w:pPr>
        <w:pStyle w:val="Listaszerbekezds"/>
        <w:numPr>
          <w:ilvl w:val="0"/>
          <w:numId w:val="22"/>
        </w:numPr>
        <w:rPr>
          <w:b/>
          <w:bCs/>
          <w:i/>
          <w:iCs/>
        </w:rPr>
      </w:pPr>
      <w:r w:rsidRPr="001E7018">
        <w:rPr>
          <w:b/>
          <w:bCs/>
          <w:i/>
          <w:iCs/>
        </w:rPr>
        <w:t xml:space="preserve">A határozat </w:t>
      </w:r>
      <w:r w:rsidR="00D904A8">
        <w:rPr>
          <w:b/>
          <w:bCs/>
          <w:i/>
          <w:iCs/>
        </w:rPr>
        <w:t xml:space="preserve">tájékoztatásul </w:t>
      </w:r>
      <w:r w:rsidRPr="001E7018">
        <w:rPr>
          <w:b/>
          <w:bCs/>
          <w:i/>
          <w:iCs/>
        </w:rPr>
        <w:t>megküldésre került az érintett részére.</w:t>
      </w:r>
    </w:p>
    <w:p w14:paraId="5AB964F0" w14:textId="77777777" w:rsidR="001556CA" w:rsidRDefault="001556CA" w:rsidP="001556CA"/>
    <w:p w14:paraId="15623045" w14:textId="77777777" w:rsidR="001556CA" w:rsidRDefault="001556CA" w:rsidP="001556CA"/>
    <w:p w14:paraId="35816B3A" w14:textId="4E7589A5" w:rsidR="001556CA" w:rsidRDefault="001556CA" w:rsidP="001556CA">
      <w:r w:rsidRPr="00241753">
        <w:t>83/2024. (VII. 16.) KT határozat</w:t>
      </w:r>
      <w:r w:rsidR="00241753">
        <w:t xml:space="preserve">tal a </w:t>
      </w:r>
      <w:r>
        <w:t>Képviselő-testület a Gádorosi Idősekért Alapítvány 2023. évi tevékenységéről és gazdálkodásáról szóló beszámolóját tudomásul ve</w:t>
      </w:r>
      <w:r w:rsidR="00241753">
        <w:t>tte.</w:t>
      </w:r>
    </w:p>
    <w:p w14:paraId="40FB6BB5" w14:textId="77777777" w:rsidR="001556CA" w:rsidRPr="00B833ED" w:rsidRDefault="001556CA" w:rsidP="001556CA"/>
    <w:p w14:paraId="085FDE37" w14:textId="77777777" w:rsidR="001556CA" w:rsidRDefault="001556CA" w:rsidP="001556CA">
      <w:r w:rsidRPr="00B833ED">
        <w:t xml:space="preserve">Felelős: </w:t>
      </w:r>
      <w:r w:rsidRPr="00B833ED">
        <w:tab/>
        <w:t>Dr. Szilágyi Tibor polgármester</w:t>
      </w:r>
    </w:p>
    <w:p w14:paraId="60DCA731" w14:textId="77777777" w:rsidR="001556CA" w:rsidRDefault="001556CA" w:rsidP="001556CA">
      <w:r>
        <w:tab/>
      </w:r>
      <w:r>
        <w:tab/>
        <w:t>Kőszegi Erzsébet Mária jegyző</w:t>
      </w:r>
    </w:p>
    <w:p w14:paraId="0C06DA05" w14:textId="77777777" w:rsidR="001556CA" w:rsidRPr="00B833ED" w:rsidRDefault="001556CA" w:rsidP="001556CA">
      <w:r>
        <w:t xml:space="preserve">Erről értesül: </w:t>
      </w:r>
      <w:r>
        <w:tab/>
        <w:t>Gádorosi Idősekért Alapítvány</w:t>
      </w:r>
    </w:p>
    <w:p w14:paraId="7DE6B5C6" w14:textId="77777777" w:rsidR="001556CA" w:rsidRDefault="001556CA" w:rsidP="001556CA">
      <w:r w:rsidRPr="00B833ED">
        <w:t xml:space="preserve">Határidő: </w:t>
      </w:r>
      <w:r w:rsidRPr="00B833ED">
        <w:tab/>
        <w:t>értelem szerint</w:t>
      </w:r>
    </w:p>
    <w:p w14:paraId="0E2E5962" w14:textId="54C9F93F" w:rsidR="00241753" w:rsidRPr="001E7018" w:rsidRDefault="00241753" w:rsidP="00241753">
      <w:pPr>
        <w:pStyle w:val="Listaszerbekezds"/>
        <w:numPr>
          <w:ilvl w:val="0"/>
          <w:numId w:val="22"/>
        </w:numPr>
        <w:rPr>
          <w:b/>
          <w:bCs/>
          <w:i/>
          <w:iCs/>
        </w:rPr>
      </w:pPr>
      <w:r w:rsidRPr="001E7018">
        <w:rPr>
          <w:b/>
          <w:bCs/>
          <w:i/>
          <w:iCs/>
        </w:rPr>
        <w:t xml:space="preserve">A határozat </w:t>
      </w:r>
      <w:r w:rsidR="00D904A8">
        <w:rPr>
          <w:b/>
          <w:bCs/>
          <w:i/>
          <w:iCs/>
        </w:rPr>
        <w:t xml:space="preserve">tájékoztatásul </w:t>
      </w:r>
      <w:r w:rsidRPr="001E7018">
        <w:rPr>
          <w:b/>
          <w:bCs/>
          <w:i/>
          <w:iCs/>
        </w:rPr>
        <w:t>megküldésre került az érintett részére</w:t>
      </w:r>
      <w:r w:rsidR="00D904A8">
        <w:rPr>
          <w:b/>
          <w:bCs/>
          <w:i/>
          <w:iCs/>
        </w:rPr>
        <w:t>, az alapítvány módosítására vonatkozó dokumentumok egyeztetésen vannak.</w:t>
      </w:r>
    </w:p>
    <w:p w14:paraId="16D86378" w14:textId="77777777" w:rsidR="001556CA" w:rsidRDefault="001556CA" w:rsidP="001556CA"/>
    <w:p w14:paraId="066CB3DC" w14:textId="77777777" w:rsidR="001556CA" w:rsidRPr="00B833ED" w:rsidRDefault="001556CA" w:rsidP="001556CA"/>
    <w:p w14:paraId="6FBA2F42" w14:textId="72A8479F" w:rsidR="001556CA" w:rsidRPr="006F1A6F" w:rsidRDefault="001556CA" w:rsidP="001556CA">
      <w:r w:rsidRPr="00241753">
        <w:t>84/2024. (VII. 16.) KT határozat</w:t>
      </w:r>
      <w:r w:rsidR="00241753">
        <w:t xml:space="preserve">tal a </w:t>
      </w:r>
      <w:bookmarkStart w:id="5" w:name="_Hlk150334014"/>
      <w:r w:rsidRPr="006F1A6F">
        <w:t>Képviselő-testület dönt</w:t>
      </w:r>
      <w:r w:rsidR="00241753">
        <w:t>ött</w:t>
      </w:r>
      <w:r w:rsidRPr="006F1A6F">
        <w:t xml:space="preserve"> arról, hogy</w:t>
      </w:r>
      <w:r>
        <w:t xml:space="preserve"> póttámogatást biztosít</w:t>
      </w:r>
      <w:r w:rsidRPr="006F1A6F">
        <w:t xml:space="preserve"> a Gádorosi Motoros Egyesület </w:t>
      </w:r>
      <w:r>
        <w:t xml:space="preserve">részére a 2024. évi megítélt támogatási összegen felül </w:t>
      </w:r>
      <w:proofErr w:type="gramStart"/>
      <w:r>
        <w:t>200.000,</w:t>
      </w:r>
      <w:r w:rsidRPr="006F1A6F">
        <w:t>-</w:t>
      </w:r>
      <w:proofErr w:type="gramEnd"/>
      <w:r w:rsidRPr="006F1A6F">
        <w:t xml:space="preserve"> Ft</w:t>
      </w:r>
      <w:r>
        <w:t>,</w:t>
      </w:r>
      <w:r w:rsidRPr="006F1A6F">
        <w:t xml:space="preserve"> azaz </w:t>
      </w:r>
      <w:r>
        <w:t>Kettőszázezer</w:t>
      </w:r>
      <w:r w:rsidRPr="006F1A6F">
        <w:t xml:space="preserve"> forint </w:t>
      </w:r>
      <w:r>
        <w:t>összegben a tartalék keret terhére.</w:t>
      </w:r>
    </w:p>
    <w:p w14:paraId="54B3ED4A" w14:textId="77777777" w:rsidR="001556CA" w:rsidRDefault="001556CA" w:rsidP="001556CA"/>
    <w:p w14:paraId="15A30288" w14:textId="77777777" w:rsidR="001556CA" w:rsidRDefault="001556CA" w:rsidP="001556CA">
      <w:r>
        <w:t xml:space="preserve">Felelős: </w:t>
      </w:r>
      <w:r>
        <w:tab/>
        <w:t>Dr. Szilágyi Tibor polgármester</w:t>
      </w:r>
    </w:p>
    <w:p w14:paraId="29A4DC4C" w14:textId="77777777" w:rsidR="001556CA" w:rsidRDefault="001556CA" w:rsidP="001556CA">
      <w:r>
        <w:t xml:space="preserve">Erről értesül: </w:t>
      </w:r>
      <w:r>
        <w:tab/>
        <w:t xml:space="preserve">Gádorosi Motoros Egyesület elnöke </w:t>
      </w:r>
    </w:p>
    <w:p w14:paraId="34A40EA0" w14:textId="77777777" w:rsidR="001556CA" w:rsidRDefault="001556CA" w:rsidP="001556CA">
      <w:r>
        <w:tab/>
      </w:r>
      <w:r>
        <w:tab/>
        <w:t>Libor Zsoltné pénzügyi csoportvezető</w:t>
      </w:r>
    </w:p>
    <w:p w14:paraId="14D1E0C0" w14:textId="77777777" w:rsidR="001556CA" w:rsidRDefault="001556CA" w:rsidP="001556CA">
      <w:r>
        <w:t>Határidő:</w:t>
      </w:r>
      <w:r>
        <w:tab/>
        <w:t>értelem szerint</w:t>
      </w:r>
    </w:p>
    <w:p w14:paraId="6A7201B1" w14:textId="5448A4E9" w:rsidR="00241753" w:rsidRPr="001E7018" w:rsidRDefault="00241753" w:rsidP="00241753">
      <w:pPr>
        <w:pStyle w:val="Listaszerbekezds"/>
        <w:numPr>
          <w:ilvl w:val="0"/>
          <w:numId w:val="22"/>
        </w:numPr>
        <w:rPr>
          <w:b/>
          <w:bCs/>
          <w:i/>
          <w:iCs/>
        </w:rPr>
      </w:pPr>
      <w:r w:rsidRPr="001E7018">
        <w:rPr>
          <w:b/>
          <w:bCs/>
          <w:i/>
          <w:iCs/>
        </w:rPr>
        <w:t xml:space="preserve">A határozat </w:t>
      </w:r>
      <w:r w:rsidR="00D904A8">
        <w:rPr>
          <w:b/>
          <w:bCs/>
          <w:i/>
          <w:iCs/>
        </w:rPr>
        <w:t xml:space="preserve">tájékoztatásul </w:t>
      </w:r>
      <w:r w:rsidRPr="001E7018">
        <w:rPr>
          <w:b/>
          <w:bCs/>
          <w:i/>
          <w:iCs/>
        </w:rPr>
        <w:t>megküldésre</w:t>
      </w:r>
      <w:r w:rsidR="00D904A8">
        <w:rPr>
          <w:b/>
          <w:bCs/>
          <w:i/>
          <w:iCs/>
        </w:rPr>
        <w:t>, a támogatási összeg felvételre</w:t>
      </w:r>
      <w:r w:rsidRPr="001E7018">
        <w:rPr>
          <w:b/>
          <w:bCs/>
          <w:i/>
          <w:iCs/>
        </w:rPr>
        <w:t xml:space="preserve"> került</w:t>
      </w:r>
      <w:r w:rsidR="00D904A8">
        <w:rPr>
          <w:b/>
          <w:bCs/>
          <w:i/>
          <w:iCs/>
        </w:rPr>
        <w:t xml:space="preserve">. </w:t>
      </w:r>
    </w:p>
    <w:p w14:paraId="284A341B" w14:textId="77777777" w:rsidR="00241753" w:rsidRDefault="00241753" w:rsidP="001556CA"/>
    <w:p w14:paraId="3332E0DE" w14:textId="77777777" w:rsidR="00241753" w:rsidRDefault="00241753" w:rsidP="001556CA"/>
    <w:bookmarkEnd w:id="5"/>
    <w:p w14:paraId="11FA3C7D" w14:textId="2D6502AD" w:rsidR="001556CA" w:rsidRDefault="001556CA" w:rsidP="001556CA">
      <w:r w:rsidRPr="00241753">
        <w:t>85/2024. (VII. 16.) KT határozat</w:t>
      </w:r>
      <w:r w:rsidR="00241753">
        <w:t xml:space="preserve">tal a </w:t>
      </w:r>
      <w:r w:rsidR="00241753">
        <w:rPr>
          <w:smallCaps/>
        </w:rPr>
        <w:t>K</w:t>
      </w:r>
      <w:r>
        <w:t xml:space="preserve">épviselő-testület a Pénzügyi, Gazdasági és Környezetvédelmi bizottság módosító javaslatát a Hagyományőrző és Faluszépítő Egyesület (tárgyi eszközök) támogatásáról 1 igen szavazattal és 4 ellenszavazattal hozta meg. </w:t>
      </w:r>
    </w:p>
    <w:p w14:paraId="47EF37F7" w14:textId="77777777" w:rsidR="001556CA" w:rsidRDefault="001556CA" w:rsidP="001556CA"/>
    <w:p w14:paraId="3F42CD2E" w14:textId="77777777" w:rsidR="001556CA" w:rsidRDefault="001556CA" w:rsidP="001556CA">
      <w:r>
        <w:t xml:space="preserve">Felelős: </w:t>
      </w:r>
      <w:r>
        <w:tab/>
        <w:t>Dr. Szilágyi Tibor polgármester</w:t>
      </w:r>
    </w:p>
    <w:p w14:paraId="00C63E5F" w14:textId="77777777" w:rsidR="001556CA" w:rsidRDefault="001556CA" w:rsidP="001556CA">
      <w:r>
        <w:t>Határidő:</w:t>
      </w:r>
      <w:r>
        <w:tab/>
        <w:t>értelem szerint</w:t>
      </w:r>
    </w:p>
    <w:p w14:paraId="50538220" w14:textId="77777777" w:rsidR="001556CA" w:rsidRDefault="001556CA" w:rsidP="001556CA"/>
    <w:p w14:paraId="2EB3E7A2" w14:textId="77777777" w:rsidR="001556CA" w:rsidRDefault="001556CA" w:rsidP="001556CA"/>
    <w:p w14:paraId="58EE004C" w14:textId="397C028B" w:rsidR="001556CA" w:rsidRDefault="001556CA" w:rsidP="001556CA">
      <w:r w:rsidRPr="00241753">
        <w:t>86/2024. (VII. 16.) KT határozat</w:t>
      </w:r>
      <w:r w:rsidR="00241753">
        <w:t xml:space="preserve">tal a </w:t>
      </w:r>
      <w:r>
        <w:t xml:space="preserve">Képviselő-testület </w:t>
      </w:r>
      <w:r w:rsidRPr="00244177">
        <w:t>dönt</w:t>
      </w:r>
      <w:r w:rsidR="00241753">
        <w:t>ött</w:t>
      </w:r>
      <w:r w:rsidRPr="00244177">
        <w:t xml:space="preserve"> arról, hogy</w:t>
      </w:r>
      <w:r>
        <w:t xml:space="preserve"> támogatja</w:t>
      </w:r>
      <w:r w:rsidRPr="00E33912">
        <w:t xml:space="preserve"> </w:t>
      </w:r>
      <w:r>
        <w:t xml:space="preserve">a Hagyományőrző és Faluszépítő Egyesület által rendezendő „Gádorosi Ízek </w:t>
      </w:r>
      <w:proofErr w:type="gramStart"/>
      <w:r>
        <w:t>Napja”-</w:t>
      </w:r>
      <w:proofErr w:type="gramEnd"/>
      <w:r>
        <w:t>t a 2024. évi megítélt támogatási összegen felül 200.000,- Ft, azaz Kettőszázezer forint kiegészítő támogatási összeggel a tartalék keret terhére.</w:t>
      </w:r>
    </w:p>
    <w:p w14:paraId="3D8E4218" w14:textId="77777777" w:rsidR="001556CA" w:rsidRDefault="001556CA" w:rsidP="001556CA"/>
    <w:p w14:paraId="158A6E6F" w14:textId="77777777" w:rsidR="001556CA" w:rsidRDefault="001556CA" w:rsidP="001556CA">
      <w:r>
        <w:t xml:space="preserve">Felelős: </w:t>
      </w:r>
      <w:r>
        <w:tab/>
        <w:t>Dr. Szilágyi Tibor polgármester</w:t>
      </w:r>
    </w:p>
    <w:p w14:paraId="7ABB5862" w14:textId="77777777" w:rsidR="001556CA" w:rsidRDefault="001556CA" w:rsidP="001556CA">
      <w:r>
        <w:t xml:space="preserve">Erről értesül: </w:t>
      </w:r>
      <w:r>
        <w:tab/>
        <w:t xml:space="preserve">Hagyományőrző és Faluszépítő Egyesület elnöke </w:t>
      </w:r>
    </w:p>
    <w:p w14:paraId="003AB36C" w14:textId="77777777" w:rsidR="001556CA" w:rsidRDefault="001556CA" w:rsidP="001556CA">
      <w:r>
        <w:tab/>
      </w:r>
      <w:r>
        <w:tab/>
        <w:t>Libor Zsoltné pénzügyi csoportvezető</w:t>
      </w:r>
    </w:p>
    <w:p w14:paraId="6701E79C" w14:textId="77777777" w:rsidR="001556CA" w:rsidRDefault="001556CA" w:rsidP="001556CA">
      <w:r>
        <w:t>Határidő:</w:t>
      </w:r>
      <w:r>
        <w:tab/>
        <w:t>értelem szerint</w:t>
      </w:r>
    </w:p>
    <w:p w14:paraId="657A4EC8" w14:textId="611D69A8" w:rsidR="00241753" w:rsidRPr="001E7018" w:rsidRDefault="00241753" w:rsidP="00241753">
      <w:pPr>
        <w:pStyle w:val="Listaszerbekezds"/>
        <w:numPr>
          <w:ilvl w:val="0"/>
          <w:numId w:val="22"/>
        </w:numPr>
        <w:rPr>
          <w:b/>
          <w:bCs/>
          <w:i/>
          <w:iCs/>
        </w:rPr>
      </w:pPr>
      <w:r w:rsidRPr="001E7018">
        <w:rPr>
          <w:b/>
          <w:bCs/>
          <w:i/>
          <w:iCs/>
        </w:rPr>
        <w:t>A határozat</w:t>
      </w:r>
      <w:r w:rsidR="00D904A8">
        <w:rPr>
          <w:b/>
          <w:bCs/>
          <w:i/>
          <w:iCs/>
        </w:rPr>
        <w:t xml:space="preserve"> tájékoztatásul</w:t>
      </w:r>
      <w:r w:rsidRPr="001E7018">
        <w:rPr>
          <w:b/>
          <w:bCs/>
          <w:i/>
          <w:iCs/>
        </w:rPr>
        <w:t xml:space="preserve"> megküldésre</w:t>
      </w:r>
      <w:r w:rsidR="00D904A8">
        <w:rPr>
          <w:b/>
          <w:bCs/>
          <w:i/>
          <w:iCs/>
        </w:rPr>
        <w:t xml:space="preserve">, a támogatási </w:t>
      </w:r>
      <w:r>
        <w:rPr>
          <w:b/>
          <w:bCs/>
          <w:i/>
          <w:iCs/>
        </w:rPr>
        <w:t>összeg felvételre került.</w:t>
      </w:r>
    </w:p>
    <w:p w14:paraId="4F1F4069" w14:textId="77777777" w:rsidR="001556CA" w:rsidRDefault="001556CA" w:rsidP="001556CA"/>
    <w:p w14:paraId="7CF6E437" w14:textId="77777777" w:rsidR="001556CA" w:rsidRDefault="001556CA" w:rsidP="001556CA"/>
    <w:p w14:paraId="3F83D00C" w14:textId="73DD03EA" w:rsidR="001556CA" w:rsidRDefault="001556CA" w:rsidP="001556CA">
      <w:r w:rsidRPr="00241753">
        <w:lastRenderedPageBreak/>
        <w:t>87/2024. (VII. 16.) KT határozat</w:t>
      </w:r>
      <w:r w:rsidR="00241753">
        <w:t xml:space="preserve">tal a </w:t>
      </w:r>
      <w:r>
        <w:t>Képviselő-testület a</w:t>
      </w:r>
      <w:r w:rsidRPr="00B35729">
        <w:t xml:space="preserve"> </w:t>
      </w:r>
      <w:r>
        <w:t>Pénzügyi, Gazdasági és Környezetvédelmi Bizottság módosító javaslatát a Tűvarázs Alkotókör támogatásáról 2 igen szavazattal és 3 ellenszavazattal hozta meg.</w:t>
      </w:r>
    </w:p>
    <w:p w14:paraId="3ED13D8B" w14:textId="77777777" w:rsidR="001556CA" w:rsidRDefault="001556CA" w:rsidP="001556CA"/>
    <w:p w14:paraId="7C32C786" w14:textId="77777777" w:rsidR="001556CA" w:rsidRDefault="001556CA" w:rsidP="001556CA">
      <w:r>
        <w:t xml:space="preserve">Felelős: </w:t>
      </w:r>
      <w:r>
        <w:tab/>
        <w:t>Dr. Szilágyi Tibor polgármester</w:t>
      </w:r>
    </w:p>
    <w:p w14:paraId="431D4B34" w14:textId="77777777" w:rsidR="001556CA" w:rsidRDefault="001556CA" w:rsidP="001556CA">
      <w:r>
        <w:t>Határidő:</w:t>
      </w:r>
      <w:r>
        <w:tab/>
        <w:t>értelem szerint</w:t>
      </w:r>
    </w:p>
    <w:p w14:paraId="55DAD68B" w14:textId="77777777" w:rsidR="001556CA" w:rsidRDefault="001556CA" w:rsidP="001556CA"/>
    <w:p w14:paraId="4765655E" w14:textId="77777777" w:rsidR="001556CA" w:rsidRDefault="001556CA" w:rsidP="001556CA"/>
    <w:p w14:paraId="17F4666D" w14:textId="6A9B3A6E" w:rsidR="001556CA" w:rsidRDefault="001556CA" w:rsidP="001556CA">
      <w:r w:rsidRPr="00241753">
        <w:t>88/2024. (VII. 16.) KT határozat</w:t>
      </w:r>
      <w:r w:rsidR="00241753">
        <w:t xml:space="preserve">tal a </w:t>
      </w:r>
      <w:r>
        <w:t xml:space="preserve">Képviselő-testület </w:t>
      </w:r>
      <w:r w:rsidRPr="00244177">
        <w:t>dönt</w:t>
      </w:r>
      <w:r w:rsidR="00241753">
        <w:t>ött</w:t>
      </w:r>
      <w:r w:rsidRPr="00244177">
        <w:t xml:space="preserve"> arról, hogy</w:t>
      </w:r>
      <w:r>
        <w:t xml:space="preserve"> a Tűvarázs Alkotókör részére (képviseli: Kissné Nagy Mónika) </w:t>
      </w:r>
      <w:proofErr w:type="gramStart"/>
      <w:r>
        <w:t>90.000,-</w:t>
      </w:r>
      <w:proofErr w:type="gramEnd"/>
      <w:r>
        <w:t xml:space="preserve"> Ft, azaz Kilencvenezer forint támogatást biztosít a tartalék keret terhére.</w:t>
      </w:r>
    </w:p>
    <w:p w14:paraId="160A1D98" w14:textId="77777777" w:rsidR="001556CA" w:rsidRDefault="001556CA" w:rsidP="001556CA"/>
    <w:p w14:paraId="1D1E1A53" w14:textId="77777777" w:rsidR="001556CA" w:rsidRDefault="001556CA" w:rsidP="001556CA">
      <w:r>
        <w:t xml:space="preserve">Felelős: </w:t>
      </w:r>
      <w:r>
        <w:tab/>
        <w:t>Dr. Szilágyi Tibor polgármester</w:t>
      </w:r>
    </w:p>
    <w:p w14:paraId="26E4AE48" w14:textId="77777777" w:rsidR="001556CA" w:rsidRDefault="001556CA" w:rsidP="001556CA">
      <w:r>
        <w:t xml:space="preserve">Erről értesül: </w:t>
      </w:r>
      <w:r>
        <w:tab/>
        <w:t xml:space="preserve">Tűvarázs Alkotókörvezető </w:t>
      </w:r>
    </w:p>
    <w:p w14:paraId="2DFEC89D" w14:textId="77777777" w:rsidR="001556CA" w:rsidRDefault="001556CA" w:rsidP="001556CA">
      <w:r>
        <w:tab/>
      </w:r>
      <w:r>
        <w:tab/>
        <w:t>Libor Zsoltné pénzügyi csoportvezető</w:t>
      </w:r>
    </w:p>
    <w:p w14:paraId="2262FB50" w14:textId="77777777" w:rsidR="001556CA" w:rsidRDefault="001556CA" w:rsidP="001556CA">
      <w:r>
        <w:t>Határidő:</w:t>
      </w:r>
      <w:r>
        <w:tab/>
        <w:t>értelem szerint</w:t>
      </w:r>
    </w:p>
    <w:p w14:paraId="601D70F1" w14:textId="345B154A" w:rsidR="00241753" w:rsidRPr="001E7018" w:rsidRDefault="00241753" w:rsidP="00241753">
      <w:pPr>
        <w:pStyle w:val="Listaszerbekezds"/>
        <w:numPr>
          <w:ilvl w:val="0"/>
          <w:numId w:val="22"/>
        </w:numPr>
        <w:rPr>
          <w:b/>
          <w:bCs/>
          <w:i/>
          <w:iCs/>
        </w:rPr>
      </w:pPr>
      <w:r w:rsidRPr="001E7018">
        <w:rPr>
          <w:b/>
          <w:bCs/>
          <w:i/>
          <w:iCs/>
        </w:rPr>
        <w:t xml:space="preserve">A határozat </w:t>
      </w:r>
      <w:r w:rsidR="00FB153C">
        <w:rPr>
          <w:b/>
          <w:bCs/>
          <w:i/>
          <w:iCs/>
        </w:rPr>
        <w:t xml:space="preserve">tájékoztatásul </w:t>
      </w:r>
      <w:r w:rsidRPr="001E7018">
        <w:rPr>
          <w:b/>
          <w:bCs/>
          <w:i/>
          <w:iCs/>
        </w:rPr>
        <w:t>megküldésre</w:t>
      </w:r>
      <w:r w:rsidR="00FB153C">
        <w:rPr>
          <w:b/>
          <w:bCs/>
          <w:i/>
          <w:iCs/>
        </w:rPr>
        <w:t>, a támogatási</w:t>
      </w:r>
      <w:r>
        <w:rPr>
          <w:b/>
          <w:bCs/>
          <w:i/>
          <w:iCs/>
        </w:rPr>
        <w:t xml:space="preserve"> összeg felvételre került.</w:t>
      </w:r>
    </w:p>
    <w:p w14:paraId="4A500274" w14:textId="77777777" w:rsidR="001556CA" w:rsidRDefault="001556CA" w:rsidP="001556CA"/>
    <w:p w14:paraId="7A7B0689" w14:textId="77777777" w:rsidR="001556CA" w:rsidRDefault="001556CA" w:rsidP="001556CA"/>
    <w:p w14:paraId="25853E30" w14:textId="5B716D4B" w:rsidR="001556CA" w:rsidRDefault="001556CA" w:rsidP="001556CA">
      <w:r w:rsidRPr="00241753">
        <w:t>89/2024. (VII. 16.) KT határozat</w:t>
      </w:r>
      <w:r w:rsidR="00241753">
        <w:t xml:space="preserve">tal a </w:t>
      </w:r>
      <w:bookmarkStart w:id="6" w:name="_Hlk135051344"/>
      <w:r>
        <w:t>Képviselő-testület dönt</w:t>
      </w:r>
      <w:r w:rsidR="00241753">
        <w:t>ött</w:t>
      </w:r>
      <w:r>
        <w:t xml:space="preserve"> arról, hogy bérbe adja Verók-Gelegonya Gabriella Judit</w:t>
      </w:r>
      <w:bookmarkEnd w:id="6"/>
      <w:r w:rsidR="00933D04">
        <w:t xml:space="preserve"> </w:t>
      </w:r>
      <w:r>
        <w:t>részére az 5932 Gádoros, Radnóti utca 1873/34. hrsz-ú, 1.200 m</w:t>
      </w:r>
      <w:r w:rsidRPr="00411556">
        <w:rPr>
          <w:vertAlign w:val="superscript"/>
        </w:rPr>
        <w:t>2</w:t>
      </w:r>
      <w:r>
        <w:rPr>
          <w:vertAlign w:val="superscript"/>
        </w:rPr>
        <w:t xml:space="preserve"> </w:t>
      </w:r>
      <w:r>
        <w:t xml:space="preserve">területű ingatlant 2024. augusztus 16. napjától 2029. augusztus 15. napjáig bruttó </w:t>
      </w:r>
      <w:proofErr w:type="gramStart"/>
      <w:r>
        <w:t>10.000,-</w:t>
      </w:r>
      <w:proofErr w:type="gramEnd"/>
      <w:r>
        <w:t xml:space="preserve"> Ft/év, azaz bruttó Tízezer forint/év összeg ellenében. Évenként infláció követéssel.</w:t>
      </w:r>
    </w:p>
    <w:p w14:paraId="7D0414E6" w14:textId="11DCF28C" w:rsidR="001556CA" w:rsidRDefault="001556CA" w:rsidP="001556CA">
      <w:r>
        <w:t>Felk</w:t>
      </w:r>
      <w:r w:rsidR="00933D04">
        <w:t>érte</w:t>
      </w:r>
      <w:r>
        <w:t xml:space="preserve"> Polgármester urat a szükséges intézkedés megtételére.</w:t>
      </w:r>
    </w:p>
    <w:p w14:paraId="20A2B743" w14:textId="77777777" w:rsidR="001556CA" w:rsidRDefault="001556CA" w:rsidP="001556CA"/>
    <w:p w14:paraId="1D5D5AFC" w14:textId="77777777" w:rsidR="001556CA" w:rsidRDefault="001556CA" w:rsidP="001556CA">
      <w:r>
        <w:t xml:space="preserve">Felelős: </w:t>
      </w:r>
      <w:r>
        <w:tab/>
        <w:t>Dr. Szilágyi Tibor polgármester</w:t>
      </w:r>
    </w:p>
    <w:p w14:paraId="217840A1" w14:textId="77777777" w:rsidR="001556CA" w:rsidRDefault="001556CA" w:rsidP="001556CA">
      <w:r>
        <w:tab/>
      </w:r>
      <w:r>
        <w:tab/>
        <w:t>Verók-Gelegonya Gabriella Judit bérlő</w:t>
      </w:r>
    </w:p>
    <w:p w14:paraId="1D54141E" w14:textId="77777777" w:rsidR="001556CA" w:rsidRDefault="001556CA" w:rsidP="001556CA">
      <w:r>
        <w:tab/>
      </w:r>
      <w:r>
        <w:tab/>
        <w:t>Libor Zsoltné pénzügyi csoportvezető</w:t>
      </w:r>
    </w:p>
    <w:p w14:paraId="3D947C25" w14:textId="77777777" w:rsidR="001556CA" w:rsidRDefault="001556CA" w:rsidP="001556CA">
      <w:r>
        <w:t xml:space="preserve">Határidő: </w:t>
      </w:r>
      <w:r>
        <w:tab/>
        <w:t>azonnal</w:t>
      </w:r>
    </w:p>
    <w:p w14:paraId="64519BC8" w14:textId="1D0A439C" w:rsidR="00933D04" w:rsidRPr="001E7018" w:rsidRDefault="00933D04" w:rsidP="00933D04">
      <w:pPr>
        <w:pStyle w:val="Listaszerbekezds"/>
        <w:numPr>
          <w:ilvl w:val="0"/>
          <w:numId w:val="22"/>
        </w:numPr>
        <w:rPr>
          <w:b/>
          <w:bCs/>
          <w:i/>
          <w:iCs/>
        </w:rPr>
      </w:pPr>
      <w:r w:rsidRPr="001E7018">
        <w:rPr>
          <w:b/>
          <w:bCs/>
          <w:i/>
          <w:iCs/>
        </w:rPr>
        <w:t xml:space="preserve">A határozat </w:t>
      </w:r>
      <w:r w:rsidR="00FB153C">
        <w:rPr>
          <w:b/>
          <w:bCs/>
          <w:i/>
          <w:iCs/>
        </w:rPr>
        <w:t xml:space="preserve">tájékoztatásul </w:t>
      </w:r>
      <w:r w:rsidRPr="001E7018">
        <w:rPr>
          <w:b/>
          <w:bCs/>
          <w:i/>
          <w:iCs/>
        </w:rPr>
        <w:t>megküldésre</w:t>
      </w:r>
      <w:r w:rsidR="00FB153C">
        <w:rPr>
          <w:b/>
          <w:bCs/>
          <w:i/>
          <w:iCs/>
        </w:rPr>
        <w:t>, a</w:t>
      </w:r>
      <w:r>
        <w:rPr>
          <w:b/>
          <w:bCs/>
          <w:i/>
          <w:iCs/>
        </w:rPr>
        <w:t xml:space="preserve"> bérleti szerződés aláírá</w:t>
      </w:r>
      <w:r w:rsidR="00FB153C">
        <w:rPr>
          <w:b/>
          <w:bCs/>
          <w:i/>
          <w:iCs/>
        </w:rPr>
        <w:t>sra került, és a tárgyévi bérlet befizetés</w:t>
      </w:r>
      <w:r w:rsidR="0062623E">
        <w:rPr>
          <w:b/>
          <w:bCs/>
          <w:i/>
          <w:iCs/>
        </w:rPr>
        <w:t>e</w:t>
      </w:r>
      <w:r w:rsidR="00FB153C">
        <w:rPr>
          <w:b/>
          <w:bCs/>
          <w:i/>
          <w:iCs/>
        </w:rPr>
        <w:t xml:space="preserve"> megtörtént. </w:t>
      </w:r>
    </w:p>
    <w:p w14:paraId="046B6898" w14:textId="77777777" w:rsidR="001556CA" w:rsidRDefault="001556CA" w:rsidP="001556CA">
      <w:pPr>
        <w:rPr>
          <w:b/>
        </w:rPr>
      </w:pPr>
    </w:p>
    <w:p w14:paraId="279837D5" w14:textId="77777777" w:rsidR="001556CA" w:rsidRDefault="001556CA" w:rsidP="001556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5813FF87" w14:textId="15A2AB17" w:rsidR="00CC7F20" w:rsidRDefault="00CC7F20" w:rsidP="00CC7F20">
      <w:pPr>
        <w:contextualSpacing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Tisztelet Képviselő-testület!</w:t>
      </w:r>
    </w:p>
    <w:p w14:paraId="123EB9FC" w14:textId="77777777" w:rsidR="00CC7F20" w:rsidRDefault="00CC7F20" w:rsidP="00CC7F20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Kérem a tisztelt Képviselő-testületet az előterjesztés megtárgyalására és a döntés meghozatalára. </w:t>
      </w:r>
    </w:p>
    <w:p w14:paraId="449254D5" w14:textId="77777777" w:rsidR="00E9199F" w:rsidRDefault="00E9199F" w:rsidP="00874EC0">
      <w:pPr>
        <w:rPr>
          <w:rFonts w:eastAsia="Times New Roman"/>
          <w:lang w:eastAsia="hu-HU"/>
        </w:rPr>
      </w:pPr>
    </w:p>
    <w:p w14:paraId="562F6714" w14:textId="77777777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b/>
          <w:u w:val="single"/>
        </w:rPr>
      </w:pPr>
      <w:r w:rsidRPr="00297162">
        <w:rPr>
          <w:b/>
          <w:u w:val="single"/>
        </w:rPr>
        <w:t>Határozati javaslat:</w:t>
      </w:r>
    </w:p>
    <w:p w14:paraId="73925449" w14:textId="77777777" w:rsidR="001B513C" w:rsidRPr="00297162" w:rsidRDefault="001B513C" w:rsidP="00874EC0">
      <w:r w:rsidRPr="00297162">
        <w:t xml:space="preserve">Gádoros Nagyközség Önkormányzat Képviselő-testülete a lejárt határidejű határozatok végrehajtásáról szóló tájékoztatót elfogadja. </w:t>
      </w:r>
    </w:p>
    <w:p w14:paraId="4FB8758C" w14:textId="77777777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2824D9A" w14:textId="77777777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Felelős: </w:t>
      </w:r>
      <w:r w:rsidRPr="00297162">
        <w:rPr>
          <w:rFonts w:eastAsia="Times New Roman"/>
          <w:lang w:eastAsia="hu-HU"/>
        </w:rPr>
        <w:tab/>
        <w:t>Dr. Szilágyi Tibor polgármester</w:t>
      </w:r>
    </w:p>
    <w:p w14:paraId="0BE813AB" w14:textId="77777777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Határidő: </w:t>
      </w:r>
      <w:r w:rsidRPr="00297162">
        <w:rPr>
          <w:rFonts w:eastAsia="Times New Roman"/>
          <w:lang w:eastAsia="hu-HU"/>
        </w:rPr>
        <w:tab/>
        <w:t>értelem szerint</w:t>
      </w:r>
    </w:p>
    <w:p w14:paraId="691B490F" w14:textId="56CEB657" w:rsidR="00290F3D" w:rsidRDefault="00290F3D" w:rsidP="00874EC0">
      <w:pPr>
        <w:rPr>
          <w:rFonts w:eastAsia="Times New Roman"/>
          <w:lang w:eastAsia="hu-HU"/>
        </w:rPr>
      </w:pPr>
    </w:p>
    <w:p w14:paraId="7B21C8E3" w14:textId="7134494C" w:rsidR="003D2251" w:rsidRPr="00297162" w:rsidRDefault="009D65CF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Gádoros, </w:t>
      </w:r>
      <w:r w:rsidR="003D2251" w:rsidRPr="00297162">
        <w:rPr>
          <w:rFonts w:eastAsia="Times New Roman"/>
          <w:lang w:eastAsia="hu-HU"/>
        </w:rPr>
        <w:t>202</w:t>
      </w:r>
      <w:r w:rsidR="00324269">
        <w:rPr>
          <w:rFonts w:eastAsia="Times New Roman"/>
          <w:lang w:eastAsia="hu-HU"/>
        </w:rPr>
        <w:t>4</w:t>
      </w:r>
      <w:r w:rsidR="003D2251" w:rsidRPr="00297162">
        <w:rPr>
          <w:rFonts w:eastAsia="Times New Roman"/>
          <w:lang w:eastAsia="hu-HU"/>
        </w:rPr>
        <w:t xml:space="preserve">. </w:t>
      </w:r>
      <w:r w:rsidR="002D3726">
        <w:rPr>
          <w:rFonts w:eastAsia="Times New Roman"/>
          <w:lang w:eastAsia="hu-HU"/>
        </w:rPr>
        <w:t>szeptember 5.</w:t>
      </w:r>
    </w:p>
    <w:p w14:paraId="352AB33A" w14:textId="18DDCD00" w:rsidR="00D42428" w:rsidRDefault="00D42428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00E292F" w14:textId="0A4E9BB0" w:rsidR="00AE5827" w:rsidRDefault="00AE5827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0866B011" w14:textId="77777777" w:rsidR="00AE5827" w:rsidRPr="00297162" w:rsidRDefault="00AE5827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422A8120" w14:textId="0D38A0BC" w:rsidR="00D42428" w:rsidRPr="00297162" w:rsidRDefault="00D42428" w:rsidP="00874EC0">
      <w:pPr>
        <w:tabs>
          <w:tab w:val="center" w:pos="6804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ab/>
      </w:r>
      <w:r w:rsidR="00793170" w:rsidRPr="00297162">
        <w:rPr>
          <w:rFonts w:eastAsia="Times New Roman"/>
          <w:lang w:eastAsia="hu-HU"/>
        </w:rPr>
        <w:t>Dr. Szilágyi Tibor</w:t>
      </w:r>
    </w:p>
    <w:p w14:paraId="73A88648" w14:textId="77777777" w:rsidR="00D42428" w:rsidRPr="00297162" w:rsidRDefault="00D42428" w:rsidP="00874EC0">
      <w:pPr>
        <w:tabs>
          <w:tab w:val="center" w:pos="6804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ab/>
        <w:t>polgármester</w:t>
      </w:r>
    </w:p>
    <w:p w14:paraId="23347A4F" w14:textId="77777777" w:rsidR="00D42428" w:rsidRPr="00297162" w:rsidRDefault="00D42428" w:rsidP="00874EC0">
      <w:pPr>
        <w:tabs>
          <w:tab w:val="center" w:pos="6804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sectPr w:rsidR="00D42428" w:rsidRPr="00297162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3A727A"/>
    <w:multiLevelType w:val="hybridMultilevel"/>
    <w:tmpl w:val="BBCACFFE"/>
    <w:lvl w:ilvl="0" w:tplc="A43C2008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BDC3E2E">
      <w:start w:val="1"/>
      <w:numFmt w:val="decimal"/>
      <w:lvlText w:val="%4.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4A040938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4FE15FE"/>
    <w:multiLevelType w:val="hybridMultilevel"/>
    <w:tmpl w:val="81588DE6"/>
    <w:lvl w:ilvl="0" w:tplc="1D302B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035BC"/>
    <w:multiLevelType w:val="hybridMultilevel"/>
    <w:tmpl w:val="5DB0B6EE"/>
    <w:lvl w:ilvl="0" w:tplc="8138D4E2">
      <w:start w:val="59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D40D8"/>
    <w:multiLevelType w:val="hybridMultilevel"/>
    <w:tmpl w:val="AC04B1D8"/>
    <w:lvl w:ilvl="0" w:tplc="7E28640C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135AEC"/>
    <w:multiLevelType w:val="hybridMultilevel"/>
    <w:tmpl w:val="AD089266"/>
    <w:lvl w:ilvl="0" w:tplc="FD3C9AA2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9" w15:restartNumberingAfterBreak="0">
    <w:nsid w:val="3426656A"/>
    <w:multiLevelType w:val="hybridMultilevel"/>
    <w:tmpl w:val="F8125CB6"/>
    <w:lvl w:ilvl="0" w:tplc="8F2E5B2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F1FB1"/>
    <w:multiLevelType w:val="hybridMultilevel"/>
    <w:tmpl w:val="1776842E"/>
    <w:lvl w:ilvl="0" w:tplc="B9E4F1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4593"/>
    <w:multiLevelType w:val="hybridMultilevel"/>
    <w:tmpl w:val="B7B4EC06"/>
    <w:lvl w:ilvl="0" w:tplc="EB1656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093349"/>
    <w:multiLevelType w:val="hybridMultilevel"/>
    <w:tmpl w:val="A81818F8"/>
    <w:lvl w:ilvl="0" w:tplc="3C4A5B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B12AD5"/>
    <w:multiLevelType w:val="hybridMultilevel"/>
    <w:tmpl w:val="12384CF8"/>
    <w:lvl w:ilvl="0" w:tplc="8C4E03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E0361E"/>
    <w:multiLevelType w:val="hybridMultilevel"/>
    <w:tmpl w:val="9F5038EE"/>
    <w:lvl w:ilvl="0" w:tplc="1D0A90B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37" w:hanging="360"/>
      </w:pPr>
    </w:lvl>
    <w:lvl w:ilvl="2" w:tplc="040E001B" w:tentative="1">
      <w:start w:val="1"/>
      <w:numFmt w:val="lowerRoman"/>
      <w:lvlText w:val="%3."/>
      <w:lvlJc w:val="right"/>
      <w:pPr>
        <w:ind w:left="2157" w:hanging="180"/>
      </w:pPr>
    </w:lvl>
    <w:lvl w:ilvl="3" w:tplc="040E000F" w:tentative="1">
      <w:start w:val="1"/>
      <w:numFmt w:val="decimal"/>
      <w:lvlText w:val="%4."/>
      <w:lvlJc w:val="left"/>
      <w:pPr>
        <w:ind w:left="2877" w:hanging="360"/>
      </w:pPr>
    </w:lvl>
    <w:lvl w:ilvl="4" w:tplc="040E0019" w:tentative="1">
      <w:start w:val="1"/>
      <w:numFmt w:val="lowerLetter"/>
      <w:lvlText w:val="%5."/>
      <w:lvlJc w:val="left"/>
      <w:pPr>
        <w:ind w:left="3597" w:hanging="360"/>
      </w:pPr>
    </w:lvl>
    <w:lvl w:ilvl="5" w:tplc="040E001B" w:tentative="1">
      <w:start w:val="1"/>
      <w:numFmt w:val="lowerRoman"/>
      <w:lvlText w:val="%6."/>
      <w:lvlJc w:val="right"/>
      <w:pPr>
        <w:ind w:left="4317" w:hanging="180"/>
      </w:pPr>
    </w:lvl>
    <w:lvl w:ilvl="6" w:tplc="040E000F" w:tentative="1">
      <w:start w:val="1"/>
      <w:numFmt w:val="decimal"/>
      <w:lvlText w:val="%7."/>
      <w:lvlJc w:val="left"/>
      <w:pPr>
        <w:ind w:left="5037" w:hanging="360"/>
      </w:pPr>
    </w:lvl>
    <w:lvl w:ilvl="7" w:tplc="040E0019" w:tentative="1">
      <w:start w:val="1"/>
      <w:numFmt w:val="lowerLetter"/>
      <w:lvlText w:val="%8."/>
      <w:lvlJc w:val="left"/>
      <w:pPr>
        <w:ind w:left="5757" w:hanging="360"/>
      </w:pPr>
    </w:lvl>
    <w:lvl w:ilvl="8" w:tplc="040E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6E115FA"/>
    <w:multiLevelType w:val="hybridMultilevel"/>
    <w:tmpl w:val="29D89C04"/>
    <w:lvl w:ilvl="0" w:tplc="2F3C7FAA">
      <w:start w:val="590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083806"/>
    <w:multiLevelType w:val="hybridMultilevel"/>
    <w:tmpl w:val="B6848C90"/>
    <w:lvl w:ilvl="0" w:tplc="D5B625AC">
      <w:start w:val="590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202E41"/>
    <w:multiLevelType w:val="hybridMultilevel"/>
    <w:tmpl w:val="30300F5C"/>
    <w:lvl w:ilvl="0" w:tplc="872AB8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E52D6"/>
    <w:multiLevelType w:val="hybridMultilevel"/>
    <w:tmpl w:val="5FEA3378"/>
    <w:lvl w:ilvl="0" w:tplc="8D821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A73F56"/>
    <w:multiLevelType w:val="hybridMultilevel"/>
    <w:tmpl w:val="CBEA4838"/>
    <w:lvl w:ilvl="0" w:tplc="C5C84462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241D87"/>
    <w:multiLevelType w:val="hybridMultilevel"/>
    <w:tmpl w:val="44BAF350"/>
    <w:lvl w:ilvl="0" w:tplc="205CE4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6FF5B2C"/>
    <w:multiLevelType w:val="hybridMultilevel"/>
    <w:tmpl w:val="E32CB2C8"/>
    <w:lvl w:ilvl="0" w:tplc="50C29C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329598">
    <w:abstractNumId w:val="4"/>
  </w:num>
  <w:num w:numId="2" w16cid:durableId="480316482">
    <w:abstractNumId w:val="18"/>
  </w:num>
  <w:num w:numId="3" w16cid:durableId="1801341280">
    <w:abstractNumId w:val="12"/>
  </w:num>
  <w:num w:numId="4" w16cid:durableId="1484273977">
    <w:abstractNumId w:val="22"/>
  </w:num>
  <w:num w:numId="5" w16cid:durableId="1907032335">
    <w:abstractNumId w:val="3"/>
  </w:num>
  <w:num w:numId="6" w16cid:durableId="37514997">
    <w:abstractNumId w:val="13"/>
  </w:num>
  <w:num w:numId="7" w16cid:durableId="1453209154">
    <w:abstractNumId w:val="7"/>
  </w:num>
  <w:num w:numId="8" w16cid:durableId="634988248">
    <w:abstractNumId w:val="21"/>
  </w:num>
  <w:num w:numId="9" w16cid:durableId="1396078595">
    <w:abstractNumId w:val="19"/>
  </w:num>
  <w:num w:numId="10" w16cid:durableId="1424106157">
    <w:abstractNumId w:val="20"/>
  </w:num>
  <w:num w:numId="11" w16cid:durableId="1829175768">
    <w:abstractNumId w:val="8"/>
  </w:num>
  <w:num w:numId="12" w16cid:durableId="1608272241">
    <w:abstractNumId w:val="24"/>
  </w:num>
  <w:num w:numId="13" w16cid:durableId="2074152899">
    <w:abstractNumId w:val="14"/>
  </w:num>
  <w:num w:numId="14" w16cid:durableId="2127238952">
    <w:abstractNumId w:val="16"/>
  </w:num>
  <w:num w:numId="15" w16cid:durableId="607394336">
    <w:abstractNumId w:val="17"/>
  </w:num>
  <w:num w:numId="16" w16cid:durableId="2095278570">
    <w:abstractNumId w:val="23"/>
    <w:lvlOverride w:ilvl="0">
      <w:startOverride w:val="1"/>
    </w:lvlOverride>
  </w:num>
  <w:num w:numId="17" w16cid:durableId="1999917120">
    <w:abstractNumId w:val="10"/>
  </w:num>
  <w:num w:numId="18" w16cid:durableId="1205752607">
    <w:abstractNumId w:val="15"/>
  </w:num>
  <w:num w:numId="19" w16cid:durableId="104885036">
    <w:abstractNumId w:val="9"/>
  </w:num>
  <w:num w:numId="20" w16cid:durableId="68239597">
    <w:abstractNumId w:val="5"/>
  </w:num>
  <w:num w:numId="21" w16cid:durableId="1589344111">
    <w:abstractNumId w:val="6"/>
  </w:num>
  <w:num w:numId="22" w16cid:durableId="455635371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536EA"/>
    <w:rsid w:val="000539CC"/>
    <w:rsid w:val="00053ECE"/>
    <w:rsid w:val="00055885"/>
    <w:rsid w:val="00055DB9"/>
    <w:rsid w:val="000601E7"/>
    <w:rsid w:val="00063024"/>
    <w:rsid w:val="00064DC6"/>
    <w:rsid w:val="00065986"/>
    <w:rsid w:val="00067C84"/>
    <w:rsid w:val="00071D61"/>
    <w:rsid w:val="00073A9F"/>
    <w:rsid w:val="00074F51"/>
    <w:rsid w:val="00076924"/>
    <w:rsid w:val="00077B87"/>
    <w:rsid w:val="000806A9"/>
    <w:rsid w:val="00081A27"/>
    <w:rsid w:val="00082207"/>
    <w:rsid w:val="00083FA6"/>
    <w:rsid w:val="00087023"/>
    <w:rsid w:val="00087D4C"/>
    <w:rsid w:val="00092AA2"/>
    <w:rsid w:val="000A00B1"/>
    <w:rsid w:val="000A596E"/>
    <w:rsid w:val="000A768A"/>
    <w:rsid w:val="000B2F04"/>
    <w:rsid w:val="000B5E33"/>
    <w:rsid w:val="000B6C84"/>
    <w:rsid w:val="000B7029"/>
    <w:rsid w:val="000C112D"/>
    <w:rsid w:val="000C4DFD"/>
    <w:rsid w:val="000D118B"/>
    <w:rsid w:val="000D3B4D"/>
    <w:rsid w:val="000D5B0B"/>
    <w:rsid w:val="000D6B25"/>
    <w:rsid w:val="000E0403"/>
    <w:rsid w:val="000E23E5"/>
    <w:rsid w:val="000E264B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50D"/>
    <w:rsid w:val="00100FC7"/>
    <w:rsid w:val="00102329"/>
    <w:rsid w:val="001037E0"/>
    <w:rsid w:val="00106AF6"/>
    <w:rsid w:val="0011330E"/>
    <w:rsid w:val="001147DC"/>
    <w:rsid w:val="00114F36"/>
    <w:rsid w:val="00116FBE"/>
    <w:rsid w:val="00122B2C"/>
    <w:rsid w:val="00122F0E"/>
    <w:rsid w:val="00125007"/>
    <w:rsid w:val="00125014"/>
    <w:rsid w:val="0012501B"/>
    <w:rsid w:val="0013143C"/>
    <w:rsid w:val="001316A0"/>
    <w:rsid w:val="0013309F"/>
    <w:rsid w:val="00135ECA"/>
    <w:rsid w:val="0013616F"/>
    <w:rsid w:val="00136172"/>
    <w:rsid w:val="0014111B"/>
    <w:rsid w:val="00144065"/>
    <w:rsid w:val="00151C44"/>
    <w:rsid w:val="0015373B"/>
    <w:rsid w:val="001556CA"/>
    <w:rsid w:val="001623B0"/>
    <w:rsid w:val="001634E4"/>
    <w:rsid w:val="00163775"/>
    <w:rsid w:val="0016395E"/>
    <w:rsid w:val="00163988"/>
    <w:rsid w:val="00170C2D"/>
    <w:rsid w:val="001713D3"/>
    <w:rsid w:val="00171E38"/>
    <w:rsid w:val="001725E7"/>
    <w:rsid w:val="00172B30"/>
    <w:rsid w:val="00172DF2"/>
    <w:rsid w:val="0017502B"/>
    <w:rsid w:val="001778F4"/>
    <w:rsid w:val="001831CA"/>
    <w:rsid w:val="001835ED"/>
    <w:rsid w:val="00184922"/>
    <w:rsid w:val="00192B1A"/>
    <w:rsid w:val="00194685"/>
    <w:rsid w:val="001A0914"/>
    <w:rsid w:val="001A12C6"/>
    <w:rsid w:val="001A1DDE"/>
    <w:rsid w:val="001A3852"/>
    <w:rsid w:val="001A47DE"/>
    <w:rsid w:val="001A5096"/>
    <w:rsid w:val="001A5FEF"/>
    <w:rsid w:val="001A70D6"/>
    <w:rsid w:val="001B088D"/>
    <w:rsid w:val="001B0C28"/>
    <w:rsid w:val="001B4F93"/>
    <w:rsid w:val="001B513C"/>
    <w:rsid w:val="001B53A9"/>
    <w:rsid w:val="001B60EF"/>
    <w:rsid w:val="001B6D61"/>
    <w:rsid w:val="001C18BE"/>
    <w:rsid w:val="001D352C"/>
    <w:rsid w:val="001D3D34"/>
    <w:rsid w:val="001D6268"/>
    <w:rsid w:val="001E1696"/>
    <w:rsid w:val="001E2871"/>
    <w:rsid w:val="001E599F"/>
    <w:rsid w:val="001E7018"/>
    <w:rsid w:val="001F2133"/>
    <w:rsid w:val="001F240E"/>
    <w:rsid w:val="001F2B3F"/>
    <w:rsid w:val="001F2B4F"/>
    <w:rsid w:val="001F4EFD"/>
    <w:rsid w:val="00201BE1"/>
    <w:rsid w:val="002025F8"/>
    <w:rsid w:val="002055F5"/>
    <w:rsid w:val="00206449"/>
    <w:rsid w:val="00207260"/>
    <w:rsid w:val="002112A4"/>
    <w:rsid w:val="002122E1"/>
    <w:rsid w:val="002204DE"/>
    <w:rsid w:val="00220881"/>
    <w:rsid w:val="00221E58"/>
    <w:rsid w:val="002231F4"/>
    <w:rsid w:val="00223737"/>
    <w:rsid w:val="002239BE"/>
    <w:rsid w:val="0023278D"/>
    <w:rsid w:val="002348BA"/>
    <w:rsid w:val="002349B4"/>
    <w:rsid w:val="00234F7B"/>
    <w:rsid w:val="0024059A"/>
    <w:rsid w:val="00241753"/>
    <w:rsid w:val="002436CD"/>
    <w:rsid w:val="002454AF"/>
    <w:rsid w:val="00245A47"/>
    <w:rsid w:val="00251C5C"/>
    <w:rsid w:val="0025371D"/>
    <w:rsid w:val="00254F31"/>
    <w:rsid w:val="002556B7"/>
    <w:rsid w:val="00260CAF"/>
    <w:rsid w:val="0026166E"/>
    <w:rsid w:val="00264584"/>
    <w:rsid w:val="0026570F"/>
    <w:rsid w:val="002700CC"/>
    <w:rsid w:val="002702F9"/>
    <w:rsid w:val="00271BAF"/>
    <w:rsid w:val="00272028"/>
    <w:rsid w:val="00272A16"/>
    <w:rsid w:val="00272B62"/>
    <w:rsid w:val="00272C4F"/>
    <w:rsid w:val="00275DE0"/>
    <w:rsid w:val="00276124"/>
    <w:rsid w:val="002807E4"/>
    <w:rsid w:val="00280C0C"/>
    <w:rsid w:val="00280E99"/>
    <w:rsid w:val="0028158A"/>
    <w:rsid w:val="00282FFD"/>
    <w:rsid w:val="0028441C"/>
    <w:rsid w:val="00284B8B"/>
    <w:rsid w:val="00284C47"/>
    <w:rsid w:val="00285F0D"/>
    <w:rsid w:val="00286ABF"/>
    <w:rsid w:val="0028718C"/>
    <w:rsid w:val="002879EA"/>
    <w:rsid w:val="00290C79"/>
    <w:rsid w:val="00290F3D"/>
    <w:rsid w:val="00293B79"/>
    <w:rsid w:val="00295695"/>
    <w:rsid w:val="00296931"/>
    <w:rsid w:val="00297091"/>
    <w:rsid w:val="00297162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4294"/>
    <w:rsid w:val="002C65ED"/>
    <w:rsid w:val="002D19E5"/>
    <w:rsid w:val="002D3726"/>
    <w:rsid w:val="002D4D48"/>
    <w:rsid w:val="002D7430"/>
    <w:rsid w:val="002E13FA"/>
    <w:rsid w:val="002F108F"/>
    <w:rsid w:val="002F1CBD"/>
    <w:rsid w:val="002F39B7"/>
    <w:rsid w:val="002F4321"/>
    <w:rsid w:val="002F4474"/>
    <w:rsid w:val="002F6FBA"/>
    <w:rsid w:val="002F74EE"/>
    <w:rsid w:val="002F7564"/>
    <w:rsid w:val="002F7DAE"/>
    <w:rsid w:val="002F7E2B"/>
    <w:rsid w:val="002F7F54"/>
    <w:rsid w:val="00301ED5"/>
    <w:rsid w:val="00303B49"/>
    <w:rsid w:val="0030640B"/>
    <w:rsid w:val="00306487"/>
    <w:rsid w:val="00311779"/>
    <w:rsid w:val="00314B8D"/>
    <w:rsid w:val="00316088"/>
    <w:rsid w:val="00316212"/>
    <w:rsid w:val="00317F03"/>
    <w:rsid w:val="0032221F"/>
    <w:rsid w:val="00324269"/>
    <w:rsid w:val="003306BD"/>
    <w:rsid w:val="00334038"/>
    <w:rsid w:val="00337AC2"/>
    <w:rsid w:val="003414E2"/>
    <w:rsid w:val="0034286F"/>
    <w:rsid w:val="00342EBA"/>
    <w:rsid w:val="0034438E"/>
    <w:rsid w:val="0034619A"/>
    <w:rsid w:val="003473B0"/>
    <w:rsid w:val="00347549"/>
    <w:rsid w:val="00347AF1"/>
    <w:rsid w:val="0035026B"/>
    <w:rsid w:val="00351B27"/>
    <w:rsid w:val="003539F6"/>
    <w:rsid w:val="00354EC7"/>
    <w:rsid w:val="00355B6E"/>
    <w:rsid w:val="00355D34"/>
    <w:rsid w:val="00361328"/>
    <w:rsid w:val="0036480A"/>
    <w:rsid w:val="00364EEC"/>
    <w:rsid w:val="003666E2"/>
    <w:rsid w:val="00366D95"/>
    <w:rsid w:val="00374FDA"/>
    <w:rsid w:val="0037512C"/>
    <w:rsid w:val="00375A73"/>
    <w:rsid w:val="00376A54"/>
    <w:rsid w:val="003801DF"/>
    <w:rsid w:val="00381847"/>
    <w:rsid w:val="0038207F"/>
    <w:rsid w:val="0038475F"/>
    <w:rsid w:val="00384A19"/>
    <w:rsid w:val="00385333"/>
    <w:rsid w:val="003868FE"/>
    <w:rsid w:val="003914C8"/>
    <w:rsid w:val="0039175E"/>
    <w:rsid w:val="00391CEB"/>
    <w:rsid w:val="00394D12"/>
    <w:rsid w:val="00395929"/>
    <w:rsid w:val="003A009E"/>
    <w:rsid w:val="003A00BC"/>
    <w:rsid w:val="003A2F2B"/>
    <w:rsid w:val="003A3773"/>
    <w:rsid w:val="003A7FCF"/>
    <w:rsid w:val="003B0DD2"/>
    <w:rsid w:val="003B2E33"/>
    <w:rsid w:val="003B407C"/>
    <w:rsid w:val="003B5A0E"/>
    <w:rsid w:val="003B7DFA"/>
    <w:rsid w:val="003C04A9"/>
    <w:rsid w:val="003C18B8"/>
    <w:rsid w:val="003C36B4"/>
    <w:rsid w:val="003C3EED"/>
    <w:rsid w:val="003C6267"/>
    <w:rsid w:val="003D1712"/>
    <w:rsid w:val="003D2251"/>
    <w:rsid w:val="003D340D"/>
    <w:rsid w:val="003D6F3A"/>
    <w:rsid w:val="003E2164"/>
    <w:rsid w:val="003E41AA"/>
    <w:rsid w:val="003E7038"/>
    <w:rsid w:val="003E7841"/>
    <w:rsid w:val="003E78E8"/>
    <w:rsid w:val="003F6454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4C90"/>
    <w:rsid w:val="00426D80"/>
    <w:rsid w:val="00431EAC"/>
    <w:rsid w:val="0043255B"/>
    <w:rsid w:val="00432D4F"/>
    <w:rsid w:val="00434694"/>
    <w:rsid w:val="00434743"/>
    <w:rsid w:val="00436528"/>
    <w:rsid w:val="00437D74"/>
    <w:rsid w:val="004400E5"/>
    <w:rsid w:val="0044406A"/>
    <w:rsid w:val="00444F08"/>
    <w:rsid w:val="00445E6B"/>
    <w:rsid w:val="004518BF"/>
    <w:rsid w:val="00453E2E"/>
    <w:rsid w:val="004547CE"/>
    <w:rsid w:val="00456AA4"/>
    <w:rsid w:val="00457B54"/>
    <w:rsid w:val="004603C7"/>
    <w:rsid w:val="00460B11"/>
    <w:rsid w:val="00461006"/>
    <w:rsid w:val="00462ED2"/>
    <w:rsid w:val="0046346E"/>
    <w:rsid w:val="004635FE"/>
    <w:rsid w:val="00463940"/>
    <w:rsid w:val="00463E57"/>
    <w:rsid w:val="0046442F"/>
    <w:rsid w:val="00464585"/>
    <w:rsid w:val="004735DF"/>
    <w:rsid w:val="00473FAC"/>
    <w:rsid w:val="004745BE"/>
    <w:rsid w:val="00481B1F"/>
    <w:rsid w:val="004823A3"/>
    <w:rsid w:val="00483C3A"/>
    <w:rsid w:val="00485392"/>
    <w:rsid w:val="004853F5"/>
    <w:rsid w:val="00486B52"/>
    <w:rsid w:val="00487826"/>
    <w:rsid w:val="00487AAA"/>
    <w:rsid w:val="00493E67"/>
    <w:rsid w:val="004943F4"/>
    <w:rsid w:val="00495C12"/>
    <w:rsid w:val="00496E00"/>
    <w:rsid w:val="004A00D9"/>
    <w:rsid w:val="004A3D63"/>
    <w:rsid w:val="004A4174"/>
    <w:rsid w:val="004A51AE"/>
    <w:rsid w:val="004A58A3"/>
    <w:rsid w:val="004A5996"/>
    <w:rsid w:val="004A7076"/>
    <w:rsid w:val="004B14C7"/>
    <w:rsid w:val="004B5614"/>
    <w:rsid w:val="004C1EE0"/>
    <w:rsid w:val="004C52E5"/>
    <w:rsid w:val="004C5800"/>
    <w:rsid w:val="004D1604"/>
    <w:rsid w:val="004D3626"/>
    <w:rsid w:val="004D3F24"/>
    <w:rsid w:val="004D67C9"/>
    <w:rsid w:val="004E0777"/>
    <w:rsid w:val="004E584F"/>
    <w:rsid w:val="004E7496"/>
    <w:rsid w:val="004F5A47"/>
    <w:rsid w:val="00500516"/>
    <w:rsid w:val="00506031"/>
    <w:rsid w:val="00506748"/>
    <w:rsid w:val="00510CA4"/>
    <w:rsid w:val="005122F5"/>
    <w:rsid w:val="005128E8"/>
    <w:rsid w:val="00514160"/>
    <w:rsid w:val="00515309"/>
    <w:rsid w:val="00515F0C"/>
    <w:rsid w:val="00520145"/>
    <w:rsid w:val="0052031F"/>
    <w:rsid w:val="00521876"/>
    <w:rsid w:val="0052666D"/>
    <w:rsid w:val="0052714B"/>
    <w:rsid w:val="0052765D"/>
    <w:rsid w:val="00531594"/>
    <w:rsid w:val="00531C53"/>
    <w:rsid w:val="005336CA"/>
    <w:rsid w:val="00535F9B"/>
    <w:rsid w:val="005364AF"/>
    <w:rsid w:val="005417EA"/>
    <w:rsid w:val="00542E58"/>
    <w:rsid w:val="0054624D"/>
    <w:rsid w:val="005466F5"/>
    <w:rsid w:val="00546CE9"/>
    <w:rsid w:val="005478C4"/>
    <w:rsid w:val="00547CF4"/>
    <w:rsid w:val="00550863"/>
    <w:rsid w:val="00550E5C"/>
    <w:rsid w:val="00551030"/>
    <w:rsid w:val="00554838"/>
    <w:rsid w:val="005561E2"/>
    <w:rsid w:val="00557A64"/>
    <w:rsid w:val="00561DF8"/>
    <w:rsid w:val="00562D9F"/>
    <w:rsid w:val="00564A39"/>
    <w:rsid w:val="0056676A"/>
    <w:rsid w:val="005670D7"/>
    <w:rsid w:val="0057270B"/>
    <w:rsid w:val="005728C9"/>
    <w:rsid w:val="0057514E"/>
    <w:rsid w:val="00575240"/>
    <w:rsid w:val="0057548F"/>
    <w:rsid w:val="00583697"/>
    <w:rsid w:val="00583B18"/>
    <w:rsid w:val="00583C44"/>
    <w:rsid w:val="005844DC"/>
    <w:rsid w:val="00584AEE"/>
    <w:rsid w:val="00587350"/>
    <w:rsid w:val="00587E11"/>
    <w:rsid w:val="00590BB8"/>
    <w:rsid w:val="005913FC"/>
    <w:rsid w:val="0059215E"/>
    <w:rsid w:val="0059373B"/>
    <w:rsid w:val="00594200"/>
    <w:rsid w:val="005948A3"/>
    <w:rsid w:val="00597DE2"/>
    <w:rsid w:val="005A08D6"/>
    <w:rsid w:val="005A217A"/>
    <w:rsid w:val="005B312D"/>
    <w:rsid w:val="005B33D1"/>
    <w:rsid w:val="005B3576"/>
    <w:rsid w:val="005B49F8"/>
    <w:rsid w:val="005B7B30"/>
    <w:rsid w:val="005C17C2"/>
    <w:rsid w:val="005C32DF"/>
    <w:rsid w:val="005C32E6"/>
    <w:rsid w:val="005C7A36"/>
    <w:rsid w:val="005C7CC1"/>
    <w:rsid w:val="005D0685"/>
    <w:rsid w:val="005D42EE"/>
    <w:rsid w:val="005D5300"/>
    <w:rsid w:val="005E00E8"/>
    <w:rsid w:val="005E0B20"/>
    <w:rsid w:val="005E0BEC"/>
    <w:rsid w:val="005E20BF"/>
    <w:rsid w:val="005E3668"/>
    <w:rsid w:val="005E5410"/>
    <w:rsid w:val="005E7946"/>
    <w:rsid w:val="005E7BBA"/>
    <w:rsid w:val="005F0A01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0E44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23E"/>
    <w:rsid w:val="00626572"/>
    <w:rsid w:val="00626DB5"/>
    <w:rsid w:val="00627529"/>
    <w:rsid w:val="006327C5"/>
    <w:rsid w:val="00632B97"/>
    <w:rsid w:val="006334E0"/>
    <w:rsid w:val="00640A88"/>
    <w:rsid w:val="00640FBE"/>
    <w:rsid w:val="0064502E"/>
    <w:rsid w:val="006453A3"/>
    <w:rsid w:val="00645CAC"/>
    <w:rsid w:val="00647EC8"/>
    <w:rsid w:val="006501AB"/>
    <w:rsid w:val="0065116D"/>
    <w:rsid w:val="0065192D"/>
    <w:rsid w:val="00652608"/>
    <w:rsid w:val="00654804"/>
    <w:rsid w:val="006559B2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6B29"/>
    <w:rsid w:val="0068264D"/>
    <w:rsid w:val="00683160"/>
    <w:rsid w:val="00685108"/>
    <w:rsid w:val="00685A94"/>
    <w:rsid w:val="006866D4"/>
    <w:rsid w:val="00687DC9"/>
    <w:rsid w:val="00690018"/>
    <w:rsid w:val="00692C95"/>
    <w:rsid w:val="00693A98"/>
    <w:rsid w:val="00694180"/>
    <w:rsid w:val="006944E1"/>
    <w:rsid w:val="00694A02"/>
    <w:rsid w:val="006956C0"/>
    <w:rsid w:val="006978ED"/>
    <w:rsid w:val="006A1945"/>
    <w:rsid w:val="006A2928"/>
    <w:rsid w:val="006A3B5E"/>
    <w:rsid w:val="006B15B6"/>
    <w:rsid w:val="006B6625"/>
    <w:rsid w:val="006B7D43"/>
    <w:rsid w:val="006C096F"/>
    <w:rsid w:val="006C4A39"/>
    <w:rsid w:val="006C594B"/>
    <w:rsid w:val="006C5B52"/>
    <w:rsid w:val="006C61EB"/>
    <w:rsid w:val="006C67A8"/>
    <w:rsid w:val="006C6D84"/>
    <w:rsid w:val="006C767E"/>
    <w:rsid w:val="006C77ED"/>
    <w:rsid w:val="006D002C"/>
    <w:rsid w:val="006D40A3"/>
    <w:rsid w:val="006D4A25"/>
    <w:rsid w:val="006D789A"/>
    <w:rsid w:val="006D7D2D"/>
    <w:rsid w:val="006E0312"/>
    <w:rsid w:val="006E27AC"/>
    <w:rsid w:val="006E796C"/>
    <w:rsid w:val="006F1CC8"/>
    <w:rsid w:val="006F23B2"/>
    <w:rsid w:val="006F4CE2"/>
    <w:rsid w:val="006F5499"/>
    <w:rsid w:val="006F5EE4"/>
    <w:rsid w:val="00701F5E"/>
    <w:rsid w:val="00702D27"/>
    <w:rsid w:val="0070520C"/>
    <w:rsid w:val="00706B94"/>
    <w:rsid w:val="00710BB0"/>
    <w:rsid w:val="007112BE"/>
    <w:rsid w:val="007125AB"/>
    <w:rsid w:val="00712885"/>
    <w:rsid w:val="00717E51"/>
    <w:rsid w:val="00720A4A"/>
    <w:rsid w:val="0072167E"/>
    <w:rsid w:val="00721F5B"/>
    <w:rsid w:val="0072449E"/>
    <w:rsid w:val="00726D02"/>
    <w:rsid w:val="007328F7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9E9"/>
    <w:rsid w:val="00756D4F"/>
    <w:rsid w:val="007601E4"/>
    <w:rsid w:val="00762F1E"/>
    <w:rsid w:val="00765103"/>
    <w:rsid w:val="00765B60"/>
    <w:rsid w:val="0077360C"/>
    <w:rsid w:val="0077528C"/>
    <w:rsid w:val="0077625D"/>
    <w:rsid w:val="00776280"/>
    <w:rsid w:val="00781956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1168"/>
    <w:rsid w:val="007A31CF"/>
    <w:rsid w:val="007A38BC"/>
    <w:rsid w:val="007B039F"/>
    <w:rsid w:val="007B39FD"/>
    <w:rsid w:val="007B4973"/>
    <w:rsid w:val="007B49B0"/>
    <w:rsid w:val="007C0D4C"/>
    <w:rsid w:val="007C3BC3"/>
    <w:rsid w:val="007C4B3A"/>
    <w:rsid w:val="007C6B8B"/>
    <w:rsid w:val="007C7AFE"/>
    <w:rsid w:val="007D1963"/>
    <w:rsid w:val="007D2231"/>
    <w:rsid w:val="007D2470"/>
    <w:rsid w:val="007D72DC"/>
    <w:rsid w:val="007E4146"/>
    <w:rsid w:val="007E42D5"/>
    <w:rsid w:val="007E4FF5"/>
    <w:rsid w:val="007E6774"/>
    <w:rsid w:val="007E744D"/>
    <w:rsid w:val="007F0BDB"/>
    <w:rsid w:val="007F109F"/>
    <w:rsid w:val="007F21B9"/>
    <w:rsid w:val="007F272A"/>
    <w:rsid w:val="007F2D4D"/>
    <w:rsid w:val="00800A0A"/>
    <w:rsid w:val="00802819"/>
    <w:rsid w:val="00805727"/>
    <w:rsid w:val="00805865"/>
    <w:rsid w:val="008075B2"/>
    <w:rsid w:val="00811C7B"/>
    <w:rsid w:val="008136D1"/>
    <w:rsid w:val="00813989"/>
    <w:rsid w:val="00815B93"/>
    <w:rsid w:val="0082024C"/>
    <w:rsid w:val="0082046C"/>
    <w:rsid w:val="008219C0"/>
    <w:rsid w:val="0082509C"/>
    <w:rsid w:val="00825260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54F3"/>
    <w:rsid w:val="00867D39"/>
    <w:rsid w:val="0087134B"/>
    <w:rsid w:val="008726CC"/>
    <w:rsid w:val="00872A23"/>
    <w:rsid w:val="008735AE"/>
    <w:rsid w:val="00874EC0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47E5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6A71"/>
    <w:rsid w:val="008E6D05"/>
    <w:rsid w:val="008F2B46"/>
    <w:rsid w:val="008F6594"/>
    <w:rsid w:val="008F7EB8"/>
    <w:rsid w:val="00902C08"/>
    <w:rsid w:val="00904706"/>
    <w:rsid w:val="0090510A"/>
    <w:rsid w:val="00905DF3"/>
    <w:rsid w:val="009123F5"/>
    <w:rsid w:val="00915BC7"/>
    <w:rsid w:val="0091602A"/>
    <w:rsid w:val="009164C1"/>
    <w:rsid w:val="00916F50"/>
    <w:rsid w:val="00917A19"/>
    <w:rsid w:val="00923012"/>
    <w:rsid w:val="00924E66"/>
    <w:rsid w:val="00930BFE"/>
    <w:rsid w:val="0093150A"/>
    <w:rsid w:val="00933D04"/>
    <w:rsid w:val="00940CD4"/>
    <w:rsid w:val="00940DCD"/>
    <w:rsid w:val="0094381D"/>
    <w:rsid w:val="0094463E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0A15"/>
    <w:rsid w:val="009B1080"/>
    <w:rsid w:val="009B6723"/>
    <w:rsid w:val="009B6F72"/>
    <w:rsid w:val="009B6FAE"/>
    <w:rsid w:val="009C12E6"/>
    <w:rsid w:val="009C24A6"/>
    <w:rsid w:val="009C333F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E7F16"/>
    <w:rsid w:val="009F0D48"/>
    <w:rsid w:val="009F1327"/>
    <w:rsid w:val="009F3CFC"/>
    <w:rsid w:val="009F41FE"/>
    <w:rsid w:val="009F5112"/>
    <w:rsid w:val="009F6498"/>
    <w:rsid w:val="00A004F5"/>
    <w:rsid w:val="00A00EE4"/>
    <w:rsid w:val="00A0105D"/>
    <w:rsid w:val="00A01A9F"/>
    <w:rsid w:val="00A03901"/>
    <w:rsid w:val="00A04A9F"/>
    <w:rsid w:val="00A06537"/>
    <w:rsid w:val="00A07B5B"/>
    <w:rsid w:val="00A1597D"/>
    <w:rsid w:val="00A23269"/>
    <w:rsid w:val="00A23784"/>
    <w:rsid w:val="00A26F14"/>
    <w:rsid w:val="00A26F5A"/>
    <w:rsid w:val="00A27F42"/>
    <w:rsid w:val="00A30214"/>
    <w:rsid w:val="00A3048D"/>
    <w:rsid w:val="00A32C8A"/>
    <w:rsid w:val="00A336E7"/>
    <w:rsid w:val="00A33E81"/>
    <w:rsid w:val="00A3581F"/>
    <w:rsid w:val="00A37118"/>
    <w:rsid w:val="00A40CF6"/>
    <w:rsid w:val="00A42017"/>
    <w:rsid w:val="00A431D4"/>
    <w:rsid w:val="00A44D36"/>
    <w:rsid w:val="00A45378"/>
    <w:rsid w:val="00A46C63"/>
    <w:rsid w:val="00A525E0"/>
    <w:rsid w:val="00A556BF"/>
    <w:rsid w:val="00A5580A"/>
    <w:rsid w:val="00A55C5F"/>
    <w:rsid w:val="00A56939"/>
    <w:rsid w:val="00A56950"/>
    <w:rsid w:val="00A56CED"/>
    <w:rsid w:val="00A61B49"/>
    <w:rsid w:val="00A61CED"/>
    <w:rsid w:val="00A6376D"/>
    <w:rsid w:val="00A63CB2"/>
    <w:rsid w:val="00A64493"/>
    <w:rsid w:val="00A66441"/>
    <w:rsid w:val="00A66E3C"/>
    <w:rsid w:val="00A67DDF"/>
    <w:rsid w:val="00A71F96"/>
    <w:rsid w:val="00A722F0"/>
    <w:rsid w:val="00A76AEE"/>
    <w:rsid w:val="00A775D5"/>
    <w:rsid w:val="00A8270F"/>
    <w:rsid w:val="00A82C61"/>
    <w:rsid w:val="00A83B59"/>
    <w:rsid w:val="00A84D63"/>
    <w:rsid w:val="00A87D9E"/>
    <w:rsid w:val="00A9303E"/>
    <w:rsid w:val="00A93B21"/>
    <w:rsid w:val="00A940BE"/>
    <w:rsid w:val="00A9597B"/>
    <w:rsid w:val="00AA05F8"/>
    <w:rsid w:val="00AA244B"/>
    <w:rsid w:val="00AA34A9"/>
    <w:rsid w:val="00AA75D5"/>
    <w:rsid w:val="00AA7B54"/>
    <w:rsid w:val="00AB15D5"/>
    <w:rsid w:val="00AB47E3"/>
    <w:rsid w:val="00AB4F93"/>
    <w:rsid w:val="00AB6B7E"/>
    <w:rsid w:val="00AC04B3"/>
    <w:rsid w:val="00AC34EF"/>
    <w:rsid w:val="00AC3800"/>
    <w:rsid w:val="00AC3BC4"/>
    <w:rsid w:val="00AC3CD5"/>
    <w:rsid w:val="00AC4D86"/>
    <w:rsid w:val="00AC7E5F"/>
    <w:rsid w:val="00AD0810"/>
    <w:rsid w:val="00AD294D"/>
    <w:rsid w:val="00AD4A36"/>
    <w:rsid w:val="00AD501A"/>
    <w:rsid w:val="00AD55E7"/>
    <w:rsid w:val="00AD5B33"/>
    <w:rsid w:val="00AD6DF7"/>
    <w:rsid w:val="00AD72CE"/>
    <w:rsid w:val="00AD7CD4"/>
    <w:rsid w:val="00AE0C8C"/>
    <w:rsid w:val="00AE1CBF"/>
    <w:rsid w:val="00AE236B"/>
    <w:rsid w:val="00AE42B1"/>
    <w:rsid w:val="00AE5827"/>
    <w:rsid w:val="00AE71CF"/>
    <w:rsid w:val="00AF054D"/>
    <w:rsid w:val="00AF2BCD"/>
    <w:rsid w:val="00AF7958"/>
    <w:rsid w:val="00B01E13"/>
    <w:rsid w:val="00B03728"/>
    <w:rsid w:val="00B054CA"/>
    <w:rsid w:val="00B10D1B"/>
    <w:rsid w:val="00B117DB"/>
    <w:rsid w:val="00B11F64"/>
    <w:rsid w:val="00B13403"/>
    <w:rsid w:val="00B134A0"/>
    <w:rsid w:val="00B13740"/>
    <w:rsid w:val="00B13E03"/>
    <w:rsid w:val="00B15476"/>
    <w:rsid w:val="00B16D0F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3B7A"/>
    <w:rsid w:val="00B54082"/>
    <w:rsid w:val="00B57370"/>
    <w:rsid w:val="00B6087D"/>
    <w:rsid w:val="00B62C09"/>
    <w:rsid w:val="00B63382"/>
    <w:rsid w:val="00B6498C"/>
    <w:rsid w:val="00B6522B"/>
    <w:rsid w:val="00B656DC"/>
    <w:rsid w:val="00B657F0"/>
    <w:rsid w:val="00B66DFA"/>
    <w:rsid w:val="00B66DFB"/>
    <w:rsid w:val="00B67EDE"/>
    <w:rsid w:val="00B70142"/>
    <w:rsid w:val="00B7411B"/>
    <w:rsid w:val="00B80636"/>
    <w:rsid w:val="00B80F2B"/>
    <w:rsid w:val="00B81029"/>
    <w:rsid w:val="00B81BFD"/>
    <w:rsid w:val="00B81E1A"/>
    <w:rsid w:val="00B84378"/>
    <w:rsid w:val="00B857A5"/>
    <w:rsid w:val="00B859B9"/>
    <w:rsid w:val="00B8659F"/>
    <w:rsid w:val="00B866A0"/>
    <w:rsid w:val="00B92B21"/>
    <w:rsid w:val="00B945C8"/>
    <w:rsid w:val="00B95149"/>
    <w:rsid w:val="00B95B55"/>
    <w:rsid w:val="00B97687"/>
    <w:rsid w:val="00BA011D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D09"/>
    <w:rsid w:val="00BF137D"/>
    <w:rsid w:val="00BF1EE5"/>
    <w:rsid w:val="00BF4205"/>
    <w:rsid w:val="00C00FC8"/>
    <w:rsid w:val="00C01D70"/>
    <w:rsid w:val="00C02756"/>
    <w:rsid w:val="00C05AE6"/>
    <w:rsid w:val="00C06D35"/>
    <w:rsid w:val="00C074AA"/>
    <w:rsid w:val="00C10F42"/>
    <w:rsid w:val="00C123FC"/>
    <w:rsid w:val="00C128D5"/>
    <w:rsid w:val="00C13292"/>
    <w:rsid w:val="00C1528B"/>
    <w:rsid w:val="00C176AD"/>
    <w:rsid w:val="00C17A81"/>
    <w:rsid w:val="00C21185"/>
    <w:rsid w:val="00C21FF3"/>
    <w:rsid w:val="00C25146"/>
    <w:rsid w:val="00C31E91"/>
    <w:rsid w:val="00C32CDF"/>
    <w:rsid w:val="00C365D6"/>
    <w:rsid w:val="00C42349"/>
    <w:rsid w:val="00C42E1B"/>
    <w:rsid w:val="00C4308D"/>
    <w:rsid w:val="00C43398"/>
    <w:rsid w:val="00C43E4B"/>
    <w:rsid w:val="00C51FA2"/>
    <w:rsid w:val="00C52842"/>
    <w:rsid w:val="00C53CD3"/>
    <w:rsid w:val="00C54A69"/>
    <w:rsid w:val="00C55BBA"/>
    <w:rsid w:val="00C576A7"/>
    <w:rsid w:val="00C62184"/>
    <w:rsid w:val="00C6276C"/>
    <w:rsid w:val="00C62E30"/>
    <w:rsid w:val="00C63210"/>
    <w:rsid w:val="00C63369"/>
    <w:rsid w:val="00C66F99"/>
    <w:rsid w:val="00C81E6E"/>
    <w:rsid w:val="00C835D8"/>
    <w:rsid w:val="00C853BE"/>
    <w:rsid w:val="00C92299"/>
    <w:rsid w:val="00C92383"/>
    <w:rsid w:val="00C9351D"/>
    <w:rsid w:val="00C942D0"/>
    <w:rsid w:val="00C95D05"/>
    <w:rsid w:val="00CA0246"/>
    <w:rsid w:val="00CA4017"/>
    <w:rsid w:val="00CA45C1"/>
    <w:rsid w:val="00CA5A1A"/>
    <w:rsid w:val="00CA67F2"/>
    <w:rsid w:val="00CA6E43"/>
    <w:rsid w:val="00CB026A"/>
    <w:rsid w:val="00CB06AF"/>
    <w:rsid w:val="00CB61C0"/>
    <w:rsid w:val="00CC34AC"/>
    <w:rsid w:val="00CC7B05"/>
    <w:rsid w:val="00CC7F20"/>
    <w:rsid w:val="00CD02BD"/>
    <w:rsid w:val="00CD031B"/>
    <w:rsid w:val="00CD0356"/>
    <w:rsid w:val="00CD1102"/>
    <w:rsid w:val="00CE3F26"/>
    <w:rsid w:val="00CE7D18"/>
    <w:rsid w:val="00CF155A"/>
    <w:rsid w:val="00CF17B6"/>
    <w:rsid w:val="00CF484F"/>
    <w:rsid w:val="00CF50A7"/>
    <w:rsid w:val="00CF6660"/>
    <w:rsid w:val="00D02BD3"/>
    <w:rsid w:val="00D04E3C"/>
    <w:rsid w:val="00D12DE1"/>
    <w:rsid w:val="00D14A07"/>
    <w:rsid w:val="00D21BDD"/>
    <w:rsid w:val="00D236C8"/>
    <w:rsid w:val="00D2435D"/>
    <w:rsid w:val="00D24FE7"/>
    <w:rsid w:val="00D25F78"/>
    <w:rsid w:val="00D26ABE"/>
    <w:rsid w:val="00D27139"/>
    <w:rsid w:val="00D3020B"/>
    <w:rsid w:val="00D32119"/>
    <w:rsid w:val="00D41A3F"/>
    <w:rsid w:val="00D42428"/>
    <w:rsid w:val="00D42881"/>
    <w:rsid w:val="00D43A85"/>
    <w:rsid w:val="00D46D40"/>
    <w:rsid w:val="00D46F7E"/>
    <w:rsid w:val="00D47205"/>
    <w:rsid w:val="00D47DF4"/>
    <w:rsid w:val="00D50EBE"/>
    <w:rsid w:val="00D53E34"/>
    <w:rsid w:val="00D54EEA"/>
    <w:rsid w:val="00D56628"/>
    <w:rsid w:val="00D568EC"/>
    <w:rsid w:val="00D635BE"/>
    <w:rsid w:val="00D66950"/>
    <w:rsid w:val="00D67C87"/>
    <w:rsid w:val="00D72ED6"/>
    <w:rsid w:val="00D77168"/>
    <w:rsid w:val="00D82798"/>
    <w:rsid w:val="00D82910"/>
    <w:rsid w:val="00D85E16"/>
    <w:rsid w:val="00D868A3"/>
    <w:rsid w:val="00D90392"/>
    <w:rsid w:val="00D904A8"/>
    <w:rsid w:val="00D90605"/>
    <w:rsid w:val="00D94DA3"/>
    <w:rsid w:val="00D9526C"/>
    <w:rsid w:val="00D97FE0"/>
    <w:rsid w:val="00DA0672"/>
    <w:rsid w:val="00DA38E0"/>
    <w:rsid w:val="00DA3B30"/>
    <w:rsid w:val="00DA3ED7"/>
    <w:rsid w:val="00DA69F3"/>
    <w:rsid w:val="00DA6C99"/>
    <w:rsid w:val="00DB1F1C"/>
    <w:rsid w:val="00DB2C1B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E46E7"/>
    <w:rsid w:val="00DF0C6C"/>
    <w:rsid w:val="00DF1174"/>
    <w:rsid w:val="00DF48FD"/>
    <w:rsid w:val="00DF545F"/>
    <w:rsid w:val="00DF72B7"/>
    <w:rsid w:val="00E0306E"/>
    <w:rsid w:val="00E030A4"/>
    <w:rsid w:val="00E1004A"/>
    <w:rsid w:val="00E14199"/>
    <w:rsid w:val="00E152C5"/>
    <w:rsid w:val="00E152E3"/>
    <w:rsid w:val="00E16E7A"/>
    <w:rsid w:val="00E17B31"/>
    <w:rsid w:val="00E21C18"/>
    <w:rsid w:val="00E21F66"/>
    <w:rsid w:val="00E2393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1D7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4E6B"/>
    <w:rsid w:val="00E764AA"/>
    <w:rsid w:val="00E80290"/>
    <w:rsid w:val="00E8127E"/>
    <w:rsid w:val="00E81454"/>
    <w:rsid w:val="00E83232"/>
    <w:rsid w:val="00E84C65"/>
    <w:rsid w:val="00E85556"/>
    <w:rsid w:val="00E85A98"/>
    <w:rsid w:val="00E90593"/>
    <w:rsid w:val="00E9199F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B6EF3"/>
    <w:rsid w:val="00EC32FE"/>
    <w:rsid w:val="00EC3512"/>
    <w:rsid w:val="00EC38B4"/>
    <w:rsid w:val="00EC3955"/>
    <w:rsid w:val="00EC572A"/>
    <w:rsid w:val="00EC6F5B"/>
    <w:rsid w:val="00EC7AB9"/>
    <w:rsid w:val="00ED348F"/>
    <w:rsid w:val="00ED59EF"/>
    <w:rsid w:val="00ED5E6B"/>
    <w:rsid w:val="00ED692D"/>
    <w:rsid w:val="00ED6AF7"/>
    <w:rsid w:val="00EE1BA2"/>
    <w:rsid w:val="00EE25D0"/>
    <w:rsid w:val="00EE342B"/>
    <w:rsid w:val="00EE6A53"/>
    <w:rsid w:val="00EF0F76"/>
    <w:rsid w:val="00EF2905"/>
    <w:rsid w:val="00EF5B38"/>
    <w:rsid w:val="00EF70CE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A4"/>
    <w:rsid w:val="00F11EFE"/>
    <w:rsid w:val="00F140FC"/>
    <w:rsid w:val="00F14B5E"/>
    <w:rsid w:val="00F160EB"/>
    <w:rsid w:val="00F164B1"/>
    <w:rsid w:val="00F17696"/>
    <w:rsid w:val="00F21629"/>
    <w:rsid w:val="00F22623"/>
    <w:rsid w:val="00F26596"/>
    <w:rsid w:val="00F33893"/>
    <w:rsid w:val="00F35ADF"/>
    <w:rsid w:val="00F35D6B"/>
    <w:rsid w:val="00F42497"/>
    <w:rsid w:val="00F44D7B"/>
    <w:rsid w:val="00F45087"/>
    <w:rsid w:val="00F45ABF"/>
    <w:rsid w:val="00F461D3"/>
    <w:rsid w:val="00F46B57"/>
    <w:rsid w:val="00F50DCC"/>
    <w:rsid w:val="00F51BA6"/>
    <w:rsid w:val="00F51C09"/>
    <w:rsid w:val="00F55500"/>
    <w:rsid w:val="00F56284"/>
    <w:rsid w:val="00F56553"/>
    <w:rsid w:val="00F56DA2"/>
    <w:rsid w:val="00F60775"/>
    <w:rsid w:val="00F613E4"/>
    <w:rsid w:val="00F6469E"/>
    <w:rsid w:val="00F66275"/>
    <w:rsid w:val="00F66AC9"/>
    <w:rsid w:val="00F673A0"/>
    <w:rsid w:val="00F67468"/>
    <w:rsid w:val="00F72960"/>
    <w:rsid w:val="00F72E26"/>
    <w:rsid w:val="00F73663"/>
    <w:rsid w:val="00F7415B"/>
    <w:rsid w:val="00F75513"/>
    <w:rsid w:val="00F75598"/>
    <w:rsid w:val="00F77371"/>
    <w:rsid w:val="00F77A30"/>
    <w:rsid w:val="00F77E93"/>
    <w:rsid w:val="00F841AD"/>
    <w:rsid w:val="00F84762"/>
    <w:rsid w:val="00F8481F"/>
    <w:rsid w:val="00F91247"/>
    <w:rsid w:val="00F92F03"/>
    <w:rsid w:val="00F970F9"/>
    <w:rsid w:val="00FA0194"/>
    <w:rsid w:val="00FA1B91"/>
    <w:rsid w:val="00FA34A5"/>
    <w:rsid w:val="00FA4964"/>
    <w:rsid w:val="00FA6E16"/>
    <w:rsid w:val="00FB153C"/>
    <w:rsid w:val="00FB2620"/>
    <w:rsid w:val="00FB2AC6"/>
    <w:rsid w:val="00FB306D"/>
    <w:rsid w:val="00FB4060"/>
    <w:rsid w:val="00FB6C45"/>
    <w:rsid w:val="00FC49B3"/>
    <w:rsid w:val="00FC4D8D"/>
    <w:rsid w:val="00FC5390"/>
    <w:rsid w:val="00FC64F7"/>
    <w:rsid w:val="00FD140D"/>
    <w:rsid w:val="00FD2A28"/>
    <w:rsid w:val="00FD541D"/>
    <w:rsid w:val="00FE0CE8"/>
    <w:rsid w:val="00FE149A"/>
    <w:rsid w:val="00FE252C"/>
    <w:rsid w:val="00FE335F"/>
    <w:rsid w:val="00FE5A91"/>
    <w:rsid w:val="00FE6451"/>
    <w:rsid w:val="00FE7DA6"/>
    <w:rsid w:val="00FF109A"/>
    <w:rsid w:val="00FF1E1F"/>
    <w:rsid w:val="00FF547A"/>
    <w:rsid w:val="00FF6A01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aliases w:val="Számozott lista 1,Welt L,List Paragraph1"/>
    <w:basedOn w:val="Norml"/>
    <w:link w:val="ListaszerbekezdsChar"/>
    <w:uiPriority w:val="99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aliases w:val="Számozott lista 1 Char,Welt L Char,List Paragraph1 Char"/>
    <w:link w:val="Listaszerbekezds"/>
    <w:uiPriority w:val="99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zvegtrzsChar">
    <w:name w:val="Szövegtörzs Char"/>
    <w:aliases w:val="normabeh Char,Standard paragraph Char"/>
    <w:link w:val="Szvegtrzs"/>
    <w:locked/>
    <w:rsid w:val="00C95D05"/>
    <w:rPr>
      <w:rFonts w:ascii="Arial" w:eastAsia="Times New Roman" w:hAnsi="Arial" w:cs="Arial"/>
      <w:sz w:val="24"/>
      <w:szCs w:val="24"/>
    </w:rPr>
  </w:style>
  <w:style w:type="paragraph" w:styleId="Szvegtrzs">
    <w:name w:val="Body Text"/>
    <w:aliases w:val="normabeh,Standard paragraph"/>
    <w:basedOn w:val="Norml"/>
    <w:link w:val="SzvegtrzsChar"/>
    <w:unhideWhenUsed/>
    <w:rsid w:val="00C95D05"/>
    <w:pPr>
      <w:spacing w:line="360" w:lineRule="auto"/>
    </w:pPr>
    <w:rPr>
      <w:rFonts w:ascii="Arial" w:eastAsia="Times New Roman" w:hAnsi="Arial" w:cs="Arial"/>
      <w:lang w:eastAsia="hu-HU"/>
    </w:rPr>
  </w:style>
  <w:style w:type="character" w:customStyle="1" w:styleId="SzvegtrzsChar1">
    <w:name w:val="Szövegtörzs Char1"/>
    <w:basedOn w:val="Bekezdsalapbettpusa"/>
    <w:uiPriority w:val="99"/>
    <w:semiHidden/>
    <w:rsid w:val="00C95D05"/>
    <w:rPr>
      <w:sz w:val="24"/>
      <w:szCs w:val="24"/>
      <w:lang w:eastAsia="en-US"/>
    </w:rPr>
  </w:style>
  <w:style w:type="paragraph" w:customStyle="1" w:styleId="Default">
    <w:name w:val="Default"/>
    <w:rsid w:val="000D3B4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2619</TotalTime>
  <Pages>5</Pages>
  <Words>1139</Words>
  <Characters>7865</Characters>
  <Application>Microsoft Office Word</Application>
  <DocSecurity>0</DocSecurity>
  <Lines>65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191</cp:revision>
  <cp:lastPrinted>2024-07-09T07:50:00Z</cp:lastPrinted>
  <dcterms:created xsi:type="dcterms:W3CDTF">2020-06-26T08:32:00Z</dcterms:created>
  <dcterms:modified xsi:type="dcterms:W3CDTF">2024-09-05T07:13:00Z</dcterms:modified>
</cp:coreProperties>
</file>